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6C21E" w14:textId="77777777" w:rsidR="00051CCF" w:rsidRPr="00D30FD9" w:rsidRDefault="00051CCF" w:rsidP="00051CCF">
      <w:pPr>
        <w:ind w:firstLine="709"/>
        <w:jc w:val="both"/>
        <w:rPr>
          <w:rFonts w:asciiTheme="minorHAnsi" w:hAnsiTheme="minorHAnsi" w:cstheme="minorHAnsi"/>
          <w:sz w:val="21"/>
          <w:szCs w:val="21"/>
          <w:highlight w:val="yellow"/>
          <w:lang w:val="lt-LT"/>
        </w:rPr>
      </w:pPr>
    </w:p>
    <w:p w14:paraId="5951DF79" w14:textId="121C3BC4" w:rsidR="00AF68C3" w:rsidRPr="00D30FD9" w:rsidRDefault="00AF68C3" w:rsidP="00BA76D3">
      <w:pPr>
        <w:pStyle w:val="Pagrindiniotekstotrauka3"/>
        <w:jc w:val="right"/>
        <w:rPr>
          <w:rFonts w:asciiTheme="minorHAnsi" w:hAnsiTheme="minorHAnsi" w:cstheme="minorHAnsi"/>
          <w:sz w:val="21"/>
          <w:szCs w:val="21"/>
        </w:rPr>
      </w:pPr>
      <w:r w:rsidRPr="00D30FD9">
        <w:rPr>
          <w:rFonts w:asciiTheme="minorHAnsi" w:hAnsiTheme="minorHAnsi" w:cstheme="minorHAnsi"/>
          <w:sz w:val="21"/>
          <w:szCs w:val="21"/>
        </w:rPr>
        <w:t>Pirkimo</w:t>
      </w:r>
      <w:r w:rsidR="00051CCF" w:rsidRPr="00D30FD9">
        <w:rPr>
          <w:rFonts w:asciiTheme="minorHAnsi" w:hAnsiTheme="minorHAnsi" w:cstheme="minorHAnsi"/>
          <w:sz w:val="21"/>
          <w:szCs w:val="21"/>
        </w:rPr>
        <w:t xml:space="preserve"> sąlygų</w:t>
      </w:r>
      <w:r w:rsidRPr="00D30FD9">
        <w:rPr>
          <w:rFonts w:asciiTheme="minorHAnsi" w:hAnsiTheme="minorHAnsi" w:cstheme="minorHAnsi"/>
          <w:sz w:val="21"/>
          <w:szCs w:val="21"/>
        </w:rPr>
        <w:t xml:space="preserve"> </w:t>
      </w:r>
      <w:r w:rsidR="00CA66BE">
        <w:rPr>
          <w:rFonts w:asciiTheme="minorHAnsi" w:hAnsiTheme="minorHAnsi" w:cstheme="minorHAnsi"/>
          <w:sz w:val="21"/>
          <w:szCs w:val="21"/>
        </w:rPr>
        <w:t>3</w:t>
      </w:r>
      <w:r w:rsidR="00051CCF" w:rsidRPr="00D30FD9">
        <w:rPr>
          <w:rFonts w:asciiTheme="minorHAnsi" w:hAnsiTheme="minorHAnsi" w:cstheme="minorHAnsi"/>
          <w:sz w:val="21"/>
          <w:szCs w:val="21"/>
        </w:rPr>
        <w:t xml:space="preserve"> priedas</w:t>
      </w:r>
      <w:r w:rsidR="002A45CD" w:rsidRPr="00D30FD9">
        <w:rPr>
          <w:rFonts w:asciiTheme="minorHAnsi" w:hAnsiTheme="minorHAnsi" w:cstheme="minorHAnsi"/>
          <w:sz w:val="21"/>
          <w:szCs w:val="21"/>
        </w:rPr>
        <w:t xml:space="preserve"> </w:t>
      </w:r>
      <w:r w:rsidRPr="00D30FD9">
        <w:rPr>
          <w:rFonts w:asciiTheme="minorHAnsi" w:hAnsiTheme="minorHAnsi" w:cstheme="minorHAnsi"/>
          <w:sz w:val="21"/>
          <w:szCs w:val="21"/>
        </w:rPr>
        <w:t>„Kainos pasiūlymas“</w:t>
      </w:r>
    </w:p>
    <w:p w14:paraId="34F7186C" w14:textId="77777777" w:rsidR="00051CCF" w:rsidRPr="00D30FD9" w:rsidRDefault="00051CCF" w:rsidP="00051CCF">
      <w:pPr>
        <w:ind w:firstLine="720"/>
        <w:jc w:val="center"/>
        <w:rPr>
          <w:rFonts w:asciiTheme="minorHAnsi" w:hAnsiTheme="minorHAnsi" w:cstheme="minorHAnsi"/>
          <w:sz w:val="21"/>
          <w:szCs w:val="21"/>
          <w:lang w:val="lt-LT"/>
        </w:rPr>
      </w:pPr>
    </w:p>
    <w:p w14:paraId="0670BD8E" w14:textId="77777777" w:rsidR="00051CCF" w:rsidRPr="00D30FD9" w:rsidRDefault="00051CCF" w:rsidP="00051CCF">
      <w:pPr>
        <w:jc w:val="center"/>
        <w:rPr>
          <w:rFonts w:asciiTheme="minorHAnsi" w:hAnsiTheme="minorHAnsi" w:cstheme="minorHAnsi"/>
          <w:b/>
          <w:szCs w:val="24"/>
          <w:lang w:val="lt-LT"/>
        </w:rPr>
      </w:pPr>
      <w:r w:rsidRPr="00D30FD9">
        <w:rPr>
          <w:rFonts w:asciiTheme="minorHAnsi" w:hAnsiTheme="minorHAnsi" w:cstheme="minorHAnsi"/>
          <w:b/>
          <w:szCs w:val="24"/>
          <w:lang w:val="lt-LT"/>
        </w:rPr>
        <w:t>KAINOS PASIŪLYMAS</w:t>
      </w:r>
    </w:p>
    <w:p w14:paraId="2E24ADA7" w14:textId="21C2AA65" w:rsidR="00051CCF" w:rsidRPr="00D30FD9" w:rsidRDefault="00051CCF" w:rsidP="004E26C4">
      <w:pPr>
        <w:jc w:val="center"/>
        <w:rPr>
          <w:rFonts w:asciiTheme="minorHAnsi" w:hAnsiTheme="minorHAnsi" w:cstheme="minorHAnsi"/>
          <w:b/>
          <w:szCs w:val="24"/>
          <w:lang w:val="lt-LT"/>
        </w:rPr>
      </w:pPr>
      <w:r w:rsidRPr="00D30FD9">
        <w:rPr>
          <w:rFonts w:asciiTheme="minorHAnsi" w:hAnsiTheme="minorHAnsi" w:cstheme="minorHAnsi"/>
          <w:b/>
          <w:szCs w:val="24"/>
          <w:lang w:val="lt-LT"/>
        </w:rPr>
        <w:t xml:space="preserve">DĖL </w:t>
      </w:r>
      <w:r w:rsidR="004A61AF" w:rsidRPr="00D30FD9">
        <w:rPr>
          <w:rFonts w:asciiTheme="minorHAnsi" w:hAnsiTheme="minorHAnsi" w:cstheme="minorHAnsi"/>
          <w:b/>
          <w:bCs/>
          <w:szCs w:val="24"/>
          <w:lang w:val="lt-LT"/>
        </w:rPr>
        <w:t xml:space="preserve"> </w:t>
      </w:r>
      <w:r w:rsidR="0042639C" w:rsidRPr="007A6563">
        <w:rPr>
          <w:rFonts w:asciiTheme="minorHAnsi" w:hAnsiTheme="minorHAnsi" w:cstheme="minorHAnsi"/>
          <w:b/>
          <w:bCs/>
          <w:color w:val="00B050"/>
          <w:szCs w:val="24"/>
          <w:lang w:val="lt-LT"/>
        </w:rPr>
        <w:t>SENSORINĖS ĮRANGOS</w:t>
      </w:r>
      <w:r w:rsidR="0042639C" w:rsidRPr="00D30FD9">
        <w:rPr>
          <w:rFonts w:asciiTheme="minorHAnsi" w:hAnsiTheme="minorHAnsi" w:cstheme="minorHAnsi"/>
          <w:b/>
          <w:bCs/>
          <w:szCs w:val="24"/>
          <w:lang w:val="lt-LT"/>
        </w:rPr>
        <w:t xml:space="preserve"> </w:t>
      </w:r>
      <w:r w:rsidR="00E15687" w:rsidRPr="00D30FD9">
        <w:rPr>
          <w:rFonts w:asciiTheme="minorHAnsi" w:hAnsiTheme="minorHAnsi" w:cstheme="minorHAnsi"/>
          <w:b/>
          <w:bCs/>
          <w:szCs w:val="24"/>
          <w:lang w:val="lt-LT"/>
        </w:rPr>
        <w:t>PIRKIMO</w:t>
      </w:r>
    </w:p>
    <w:p w14:paraId="5026BAEE" w14:textId="77777777" w:rsidR="00051CCF" w:rsidRPr="00D30FD9" w:rsidRDefault="00051CCF" w:rsidP="00051CCF">
      <w:pPr>
        <w:jc w:val="center"/>
        <w:rPr>
          <w:rFonts w:asciiTheme="minorHAnsi" w:hAnsiTheme="minorHAnsi" w:cstheme="minorHAnsi"/>
          <w:b/>
          <w:sz w:val="21"/>
          <w:szCs w:val="21"/>
          <w:lang w:val="lt-LT"/>
        </w:rPr>
      </w:pPr>
    </w:p>
    <w:p w14:paraId="35BEB1CC" w14:textId="77777777" w:rsidR="009F4974" w:rsidRPr="00D30FD9" w:rsidRDefault="009F4974" w:rsidP="009F4974">
      <w:pPr>
        <w:pStyle w:val="prastasis1"/>
        <w:rPr>
          <w:rStyle w:val="Numatytasispastraiposriftas1"/>
          <w:rFonts w:ascii="Arial" w:hAnsi="Arial" w:cs="Arial"/>
          <w:b/>
          <w:bCs/>
        </w:rPr>
      </w:pPr>
    </w:p>
    <w:p w14:paraId="6FB7B413" w14:textId="77777777" w:rsidR="009F4974" w:rsidRPr="00D30FD9" w:rsidRDefault="009F4974" w:rsidP="009F4974">
      <w:pPr>
        <w:pStyle w:val="prastasis1"/>
        <w:rPr>
          <w:rFonts w:ascii="Arial" w:hAnsi="Arial" w:cs="Arial"/>
          <w:b/>
          <w:bCs/>
        </w:rPr>
      </w:pPr>
      <w:r w:rsidRPr="00D30FD9">
        <w:rPr>
          <w:rFonts w:ascii="Arial" w:hAnsi="Arial" w:cs="Arial"/>
          <w:b/>
          <w:bCs/>
        </w:rPr>
        <w:t>1 lentelė.</w:t>
      </w:r>
      <w:r w:rsidRPr="00D30FD9">
        <w:rPr>
          <w:rFonts w:ascii="Arial" w:hAnsi="Arial" w:cs="Arial"/>
        </w:rPr>
        <w:t xml:space="preserve"> </w:t>
      </w:r>
      <w:r w:rsidRPr="00D30FD9">
        <w:rPr>
          <w:rFonts w:ascii="Arial" w:hAnsi="Arial" w:cs="Arial"/>
          <w:b/>
          <w:bCs/>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4"/>
        <w:gridCol w:w="3910"/>
      </w:tblGrid>
      <w:tr w:rsidR="009F4974" w:rsidRPr="00D30FD9" w14:paraId="600EACEF" w14:textId="77777777" w:rsidTr="00E5677F">
        <w:trPr>
          <w:trHeight w:val="510"/>
        </w:trPr>
        <w:tc>
          <w:tcPr>
            <w:tcW w:w="3016" w:type="pct"/>
            <w:shd w:val="clear" w:color="auto" w:fill="C6D9F1" w:themeFill="text2" w:themeFillTint="33"/>
          </w:tcPr>
          <w:p w14:paraId="75843C5A" w14:textId="77777777" w:rsidR="009F4974" w:rsidRPr="00D30FD9" w:rsidRDefault="009F4974" w:rsidP="00E5677F">
            <w:pPr>
              <w:tabs>
                <w:tab w:val="left" w:pos="851"/>
              </w:tabs>
              <w:jc w:val="both"/>
              <w:rPr>
                <w:rFonts w:ascii="Arial" w:hAnsi="Arial" w:cs="Arial"/>
                <w:lang w:val="lt-LT"/>
              </w:rPr>
            </w:pPr>
            <w:r w:rsidRPr="00D30FD9">
              <w:rPr>
                <w:rFonts w:ascii="Arial" w:hAnsi="Arial" w:cs="Arial"/>
                <w:b/>
                <w:lang w:val="lt-LT"/>
              </w:rPr>
              <w:t>Tiekėjo pavadinimas</w:t>
            </w:r>
            <w:r w:rsidRPr="00D30FD9">
              <w:rPr>
                <w:rFonts w:ascii="Arial" w:hAnsi="Arial" w:cs="Arial"/>
                <w:lang w:val="lt-LT"/>
              </w:rPr>
              <w:t xml:space="preserve"> </w:t>
            </w:r>
          </w:p>
          <w:p w14:paraId="6D0C47D9" w14:textId="77777777" w:rsidR="009F4974" w:rsidRPr="00D30FD9" w:rsidRDefault="009F4974" w:rsidP="00E5677F">
            <w:pPr>
              <w:tabs>
                <w:tab w:val="left" w:pos="851"/>
              </w:tabs>
              <w:jc w:val="both"/>
              <w:rPr>
                <w:rFonts w:ascii="Arial" w:hAnsi="Arial" w:cs="Arial"/>
                <w:lang w:val="lt-LT"/>
              </w:rPr>
            </w:pPr>
            <w:r w:rsidRPr="00D30FD9">
              <w:rPr>
                <w:rFonts w:ascii="Arial" w:hAnsi="Arial" w:cs="Arial"/>
                <w:i/>
                <w:lang w:val="lt-LT"/>
              </w:rPr>
              <w:t xml:space="preserve">(jeigu dalyvauja ūkio subjektų grupė surašomi visų dalyvių pavadinimai </w:t>
            </w:r>
            <w:r w:rsidRPr="00D30FD9">
              <w:rPr>
                <w:rFonts w:ascii="Arial" w:hAnsi="Arial" w:cs="Arial"/>
                <w:b/>
                <w:i/>
                <w:lang w:val="lt-LT"/>
              </w:rPr>
              <w:t>taip, kad būtų aišku, su kuriuo subjektu tiekėjas dalyvauja</w:t>
            </w:r>
            <w:r w:rsidRPr="00D30FD9">
              <w:rPr>
                <w:rFonts w:ascii="Arial" w:hAnsi="Arial" w:cs="Arial"/>
                <w:i/>
                <w:lang w:val="lt-LT"/>
              </w:rPr>
              <w:t>)</w:t>
            </w:r>
          </w:p>
        </w:tc>
        <w:tc>
          <w:tcPr>
            <w:tcW w:w="1984" w:type="pct"/>
          </w:tcPr>
          <w:p w14:paraId="0B2D331E" w14:textId="77777777" w:rsidR="009F4974" w:rsidRPr="00D30FD9" w:rsidRDefault="009F4974" w:rsidP="00E5677F">
            <w:pPr>
              <w:tabs>
                <w:tab w:val="left" w:pos="851"/>
              </w:tabs>
              <w:jc w:val="both"/>
              <w:rPr>
                <w:rFonts w:ascii="Arial" w:hAnsi="Arial" w:cs="Arial"/>
                <w:lang w:val="lt-LT"/>
              </w:rPr>
            </w:pPr>
          </w:p>
        </w:tc>
      </w:tr>
      <w:tr w:rsidR="009F4974" w:rsidRPr="00D30FD9" w14:paraId="08A39ED3" w14:textId="77777777" w:rsidTr="00E5677F">
        <w:trPr>
          <w:trHeight w:val="510"/>
        </w:trPr>
        <w:tc>
          <w:tcPr>
            <w:tcW w:w="3016" w:type="pct"/>
            <w:shd w:val="clear" w:color="auto" w:fill="C6D9F1" w:themeFill="text2" w:themeFillTint="33"/>
          </w:tcPr>
          <w:p w14:paraId="2E0D3F04" w14:textId="77777777" w:rsidR="009F4974" w:rsidRPr="00D30FD9" w:rsidRDefault="009F4974" w:rsidP="00E5677F">
            <w:pPr>
              <w:tabs>
                <w:tab w:val="left" w:pos="851"/>
              </w:tabs>
              <w:jc w:val="both"/>
              <w:rPr>
                <w:rFonts w:ascii="Arial" w:hAnsi="Arial" w:cs="Arial"/>
                <w:b/>
                <w:lang w:val="lt-LT"/>
              </w:rPr>
            </w:pPr>
            <w:r w:rsidRPr="00D30FD9">
              <w:rPr>
                <w:rFonts w:ascii="Arial" w:hAnsi="Arial" w:cs="Arial"/>
                <w:b/>
                <w:lang w:val="lt-LT"/>
              </w:rPr>
              <w:t>Juridinio asmens kodas</w:t>
            </w:r>
          </w:p>
          <w:p w14:paraId="4D374F66" w14:textId="77777777" w:rsidR="009F4974" w:rsidRPr="00D30FD9" w:rsidRDefault="009F4974" w:rsidP="00E5677F">
            <w:pPr>
              <w:tabs>
                <w:tab w:val="left" w:pos="851"/>
              </w:tabs>
              <w:jc w:val="both"/>
              <w:rPr>
                <w:rFonts w:ascii="Arial" w:hAnsi="Arial" w:cs="Arial"/>
                <w:vertAlign w:val="superscript"/>
                <w:lang w:val="lt-LT"/>
              </w:rPr>
            </w:pPr>
            <w:r w:rsidRPr="00D30FD9">
              <w:rPr>
                <w:rFonts w:ascii="Arial" w:hAnsi="Arial" w:cs="Arial"/>
                <w:i/>
                <w:lang w:val="lt-LT"/>
              </w:rPr>
              <w:t>(jeigu dalyvauja ūkio subjektų grupė, surašomi visų dalyvių kodai)</w:t>
            </w:r>
          </w:p>
        </w:tc>
        <w:tc>
          <w:tcPr>
            <w:tcW w:w="1984" w:type="pct"/>
          </w:tcPr>
          <w:p w14:paraId="5DEDD8D0" w14:textId="77777777" w:rsidR="009F4974" w:rsidRPr="00D30FD9" w:rsidRDefault="009F4974" w:rsidP="00E5677F">
            <w:pPr>
              <w:tabs>
                <w:tab w:val="left" w:pos="851"/>
              </w:tabs>
              <w:jc w:val="both"/>
              <w:rPr>
                <w:rFonts w:ascii="Arial" w:hAnsi="Arial" w:cs="Arial"/>
                <w:lang w:val="lt-LT"/>
              </w:rPr>
            </w:pPr>
          </w:p>
        </w:tc>
      </w:tr>
      <w:tr w:rsidR="009F4974" w:rsidRPr="00D30FD9" w14:paraId="09D9575E" w14:textId="77777777" w:rsidTr="00E5677F">
        <w:trPr>
          <w:trHeight w:val="510"/>
        </w:trPr>
        <w:tc>
          <w:tcPr>
            <w:tcW w:w="3016" w:type="pct"/>
            <w:shd w:val="clear" w:color="auto" w:fill="C6D9F1" w:themeFill="text2" w:themeFillTint="33"/>
          </w:tcPr>
          <w:p w14:paraId="0810B06A" w14:textId="77777777" w:rsidR="009F4974" w:rsidRPr="00D30FD9" w:rsidRDefault="009F4974" w:rsidP="00E5677F">
            <w:pPr>
              <w:tabs>
                <w:tab w:val="left" w:pos="851"/>
              </w:tabs>
              <w:jc w:val="both"/>
              <w:rPr>
                <w:rFonts w:ascii="Arial" w:hAnsi="Arial" w:cs="Arial"/>
                <w:b/>
                <w:lang w:val="lt-LT"/>
              </w:rPr>
            </w:pPr>
            <w:r w:rsidRPr="00D30FD9">
              <w:rPr>
                <w:rFonts w:ascii="Arial" w:hAnsi="Arial" w:cs="Arial"/>
                <w:b/>
                <w:lang w:val="lt-LT"/>
              </w:rPr>
              <w:t xml:space="preserve">Tiekėjo adresas </w:t>
            </w:r>
          </w:p>
          <w:p w14:paraId="034C88FC" w14:textId="77777777" w:rsidR="009F4974" w:rsidRPr="00D30FD9" w:rsidRDefault="009F4974" w:rsidP="00E5677F">
            <w:pPr>
              <w:tabs>
                <w:tab w:val="left" w:pos="851"/>
              </w:tabs>
              <w:jc w:val="both"/>
              <w:rPr>
                <w:rFonts w:ascii="Arial" w:hAnsi="Arial" w:cs="Arial"/>
                <w:lang w:val="lt-LT"/>
              </w:rPr>
            </w:pPr>
            <w:r w:rsidRPr="00D30FD9">
              <w:rPr>
                <w:rFonts w:ascii="Arial" w:hAnsi="Arial" w:cs="Arial"/>
                <w:i/>
                <w:lang w:val="lt-LT"/>
              </w:rPr>
              <w:t>(jeigu dalyvauja ūkio subjektų grupė, surašomi visų dalyvių adresai)</w:t>
            </w:r>
          </w:p>
        </w:tc>
        <w:tc>
          <w:tcPr>
            <w:tcW w:w="1984" w:type="pct"/>
          </w:tcPr>
          <w:p w14:paraId="2A2FE10C" w14:textId="77777777" w:rsidR="009F4974" w:rsidRPr="00D30FD9" w:rsidRDefault="009F4974" w:rsidP="00E5677F">
            <w:pPr>
              <w:tabs>
                <w:tab w:val="left" w:pos="851"/>
              </w:tabs>
              <w:jc w:val="both"/>
              <w:rPr>
                <w:rFonts w:ascii="Arial" w:hAnsi="Arial" w:cs="Arial"/>
                <w:lang w:val="lt-LT"/>
              </w:rPr>
            </w:pPr>
          </w:p>
        </w:tc>
      </w:tr>
      <w:tr w:rsidR="009F4974" w:rsidRPr="00D30FD9" w14:paraId="394C8025" w14:textId="77777777" w:rsidTr="00E5677F">
        <w:trPr>
          <w:trHeight w:val="380"/>
        </w:trPr>
        <w:tc>
          <w:tcPr>
            <w:tcW w:w="3016" w:type="pct"/>
            <w:shd w:val="clear" w:color="auto" w:fill="C6D9F1" w:themeFill="text2" w:themeFillTint="33"/>
          </w:tcPr>
          <w:p w14:paraId="71F958A2" w14:textId="77777777" w:rsidR="009F4974" w:rsidRPr="00D30FD9" w:rsidRDefault="009F4974" w:rsidP="00E5677F">
            <w:pPr>
              <w:tabs>
                <w:tab w:val="left" w:pos="851"/>
              </w:tabs>
              <w:jc w:val="both"/>
              <w:rPr>
                <w:rFonts w:ascii="Arial" w:hAnsi="Arial" w:cs="Arial"/>
                <w:b/>
                <w:lang w:val="lt-LT"/>
              </w:rPr>
            </w:pPr>
            <w:r w:rsidRPr="00D30FD9">
              <w:rPr>
                <w:rFonts w:ascii="Arial" w:hAnsi="Arial" w:cs="Arial"/>
                <w:b/>
                <w:lang w:val="lt-LT"/>
              </w:rPr>
              <w:t>Už pasiūlymą atsakingo asmens vardas, pavardė</w:t>
            </w:r>
          </w:p>
        </w:tc>
        <w:tc>
          <w:tcPr>
            <w:tcW w:w="1984" w:type="pct"/>
          </w:tcPr>
          <w:p w14:paraId="05CA347E" w14:textId="77777777" w:rsidR="009F4974" w:rsidRPr="00D30FD9" w:rsidRDefault="009F4974" w:rsidP="00E5677F">
            <w:pPr>
              <w:tabs>
                <w:tab w:val="left" w:pos="851"/>
              </w:tabs>
              <w:jc w:val="both"/>
              <w:rPr>
                <w:rFonts w:ascii="Arial" w:hAnsi="Arial" w:cs="Arial"/>
                <w:lang w:val="lt-LT"/>
              </w:rPr>
            </w:pPr>
          </w:p>
        </w:tc>
      </w:tr>
      <w:tr w:rsidR="009F4974" w:rsidRPr="00D30FD9" w14:paraId="52926C81" w14:textId="77777777" w:rsidTr="00E5677F">
        <w:trPr>
          <w:trHeight w:val="274"/>
        </w:trPr>
        <w:tc>
          <w:tcPr>
            <w:tcW w:w="3016" w:type="pct"/>
            <w:shd w:val="clear" w:color="auto" w:fill="C6D9F1" w:themeFill="text2" w:themeFillTint="33"/>
          </w:tcPr>
          <w:p w14:paraId="46DCD206" w14:textId="77777777" w:rsidR="009F4974" w:rsidRPr="00D30FD9" w:rsidRDefault="009F4974" w:rsidP="00E5677F">
            <w:pPr>
              <w:tabs>
                <w:tab w:val="left" w:pos="851"/>
              </w:tabs>
              <w:jc w:val="both"/>
              <w:rPr>
                <w:rFonts w:ascii="Arial" w:hAnsi="Arial" w:cs="Arial"/>
                <w:b/>
                <w:lang w:val="lt-LT"/>
              </w:rPr>
            </w:pPr>
            <w:r w:rsidRPr="00D30FD9">
              <w:rPr>
                <w:rFonts w:ascii="Arial" w:hAnsi="Arial" w:cs="Arial"/>
                <w:b/>
                <w:lang w:val="lt-LT"/>
              </w:rPr>
              <w:t>Telefono numeris</w:t>
            </w:r>
          </w:p>
        </w:tc>
        <w:tc>
          <w:tcPr>
            <w:tcW w:w="1984" w:type="pct"/>
          </w:tcPr>
          <w:p w14:paraId="20720E11" w14:textId="77777777" w:rsidR="009F4974" w:rsidRPr="00D30FD9" w:rsidRDefault="009F4974" w:rsidP="00E5677F">
            <w:pPr>
              <w:tabs>
                <w:tab w:val="left" w:pos="851"/>
              </w:tabs>
              <w:jc w:val="both"/>
              <w:rPr>
                <w:rFonts w:ascii="Arial" w:hAnsi="Arial" w:cs="Arial"/>
                <w:lang w:val="lt-LT"/>
              </w:rPr>
            </w:pPr>
          </w:p>
        </w:tc>
      </w:tr>
      <w:tr w:rsidR="009F4974" w:rsidRPr="00D30FD9" w14:paraId="2083EDB5" w14:textId="77777777" w:rsidTr="00E5677F">
        <w:trPr>
          <w:trHeight w:val="206"/>
        </w:trPr>
        <w:tc>
          <w:tcPr>
            <w:tcW w:w="3016" w:type="pct"/>
            <w:shd w:val="clear" w:color="auto" w:fill="C6D9F1" w:themeFill="text2" w:themeFillTint="33"/>
          </w:tcPr>
          <w:p w14:paraId="565971E5" w14:textId="77777777" w:rsidR="009F4974" w:rsidRPr="00D30FD9" w:rsidRDefault="009F4974" w:rsidP="00E5677F">
            <w:pPr>
              <w:tabs>
                <w:tab w:val="left" w:pos="851"/>
              </w:tabs>
              <w:jc w:val="both"/>
              <w:rPr>
                <w:rFonts w:ascii="Arial" w:hAnsi="Arial" w:cs="Arial"/>
                <w:b/>
                <w:lang w:val="lt-LT"/>
              </w:rPr>
            </w:pPr>
            <w:r w:rsidRPr="00D30FD9">
              <w:rPr>
                <w:rFonts w:ascii="Arial" w:hAnsi="Arial" w:cs="Arial"/>
                <w:b/>
                <w:lang w:val="lt-LT"/>
              </w:rPr>
              <w:t>El. pašto adresas</w:t>
            </w:r>
          </w:p>
        </w:tc>
        <w:tc>
          <w:tcPr>
            <w:tcW w:w="1984" w:type="pct"/>
          </w:tcPr>
          <w:p w14:paraId="407340A6" w14:textId="77777777" w:rsidR="009F4974" w:rsidRPr="00D30FD9" w:rsidRDefault="009F4974" w:rsidP="00E5677F">
            <w:pPr>
              <w:tabs>
                <w:tab w:val="left" w:pos="851"/>
              </w:tabs>
              <w:jc w:val="both"/>
              <w:rPr>
                <w:rFonts w:ascii="Arial" w:hAnsi="Arial" w:cs="Arial"/>
                <w:lang w:val="lt-LT"/>
              </w:rPr>
            </w:pPr>
          </w:p>
        </w:tc>
      </w:tr>
      <w:tr w:rsidR="009F4974" w:rsidRPr="00D30FD9" w14:paraId="593104AA" w14:textId="77777777" w:rsidTr="00E5677F">
        <w:trPr>
          <w:trHeight w:val="206"/>
        </w:trPr>
        <w:tc>
          <w:tcPr>
            <w:tcW w:w="3016" w:type="pct"/>
            <w:tcBorders>
              <w:bottom w:val="single" w:sz="4" w:space="0" w:color="auto"/>
            </w:tcBorders>
            <w:shd w:val="clear" w:color="auto" w:fill="C6D9F1" w:themeFill="text2" w:themeFillTint="33"/>
          </w:tcPr>
          <w:p w14:paraId="00430496" w14:textId="77777777" w:rsidR="009F4974" w:rsidRPr="00D30FD9" w:rsidRDefault="009F4974" w:rsidP="00E5677F">
            <w:pPr>
              <w:tabs>
                <w:tab w:val="left" w:pos="851"/>
              </w:tabs>
              <w:jc w:val="both"/>
              <w:rPr>
                <w:rFonts w:ascii="Arial" w:hAnsi="Arial" w:cs="Arial"/>
                <w:bCs/>
                <w:lang w:val="lt-LT"/>
              </w:rPr>
            </w:pPr>
            <w:r w:rsidRPr="00D30FD9">
              <w:rPr>
                <w:rFonts w:ascii="Arial" w:hAnsi="Arial" w:cs="Arial"/>
                <w:bCs/>
                <w:lang w:val="lt-LT"/>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26139B14" w14:textId="77777777" w:rsidR="009F4974" w:rsidRPr="00D30FD9" w:rsidRDefault="009F4974" w:rsidP="00E5677F">
            <w:pPr>
              <w:tabs>
                <w:tab w:val="left" w:pos="851"/>
              </w:tabs>
              <w:jc w:val="both"/>
              <w:rPr>
                <w:rFonts w:ascii="Arial" w:hAnsi="Arial" w:cs="Arial"/>
                <w:lang w:val="lt-LT"/>
              </w:rPr>
            </w:pPr>
          </w:p>
        </w:tc>
      </w:tr>
    </w:tbl>
    <w:p w14:paraId="488CD10A" w14:textId="77777777" w:rsidR="009F4974" w:rsidRPr="00D30FD9" w:rsidRDefault="009F4974" w:rsidP="009F4974">
      <w:pPr>
        <w:widowControl w:val="0"/>
        <w:tabs>
          <w:tab w:val="left" w:pos="567"/>
        </w:tabs>
        <w:rPr>
          <w:rFonts w:ascii="Arial" w:hAnsi="Arial" w:cs="Arial"/>
          <w:b/>
          <w:bCs/>
          <w:lang w:val="lt-LT"/>
        </w:rPr>
      </w:pPr>
    </w:p>
    <w:p w14:paraId="5D3C39F5" w14:textId="77777777" w:rsidR="009F4974" w:rsidRPr="00D30FD9" w:rsidRDefault="009F4974" w:rsidP="009F4974">
      <w:pPr>
        <w:widowControl w:val="0"/>
        <w:tabs>
          <w:tab w:val="left" w:pos="567"/>
        </w:tabs>
        <w:rPr>
          <w:rFonts w:ascii="Arial" w:hAnsi="Arial" w:cs="Arial"/>
          <w:b/>
          <w:lang w:val="lt-LT"/>
        </w:rPr>
      </w:pPr>
      <w:r w:rsidRPr="00D30FD9">
        <w:rPr>
          <w:rFonts w:ascii="Arial" w:hAnsi="Arial" w:cs="Arial"/>
          <w:b/>
          <w:bCs/>
          <w:lang w:val="lt-LT"/>
        </w:rPr>
        <w:t>Tiekėjo patvirtinimai:</w:t>
      </w:r>
    </w:p>
    <w:p w14:paraId="6A885739" w14:textId="77777777" w:rsidR="009F4974" w:rsidRPr="00D30FD9" w:rsidRDefault="009F4974" w:rsidP="00C163DB">
      <w:pPr>
        <w:pStyle w:val="Sraopastraipa"/>
        <w:numPr>
          <w:ilvl w:val="0"/>
          <w:numId w:val="44"/>
        </w:numPr>
        <w:ind w:left="0" w:firstLine="567"/>
        <w:jc w:val="both"/>
        <w:rPr>
          <w:rFonts w:ascii="Arial" w:eastAsiaTheme="minorEastAsia" w:hAnsi="Arial" w:cs="Arial"/>
          <w:sz w:val="22"/>
          <w:szCs w:val="22"/>
          <w:lang w:val="lt-LT" w:eastAsia="lt-LT"/>
        </w:rPr>
      </w:pPr>
      <w:r w:rsidRPr="00D30FD9">
        <w:rPr>
          <w:rFonts w:ascii="Arial" w:eastAsiaTheme="minorEastAsia" w:hAnsi="Arial" w:cs="Arial"/>
          <w:sz w:val="22"/>
          <w:szCs w:val="22"/>
          <w:lang w:val="lt-LT" w:eastAsia="lt-LT"/>
        </w:rPr>
        <w:t>Šiuo pasiūlymu pažymime, kad sutinkame su visomis Pirkimo sąlygomis, ir patvirtiname, kad mūsų siūlomos Prekės atitinka visus pirkimo dokumentuose nurodytus keliamus reikalavimus.</w:t>
      </w:r>
    </w:p>
    <w:p w14:paraId="5A5BD21A" w14:textId="2DD44CC7" w:rsidR="009F4974" w:rsidRPr="00D30FD9" w:rsidRDefault="009F4974" w:rsidP="00C163DB">
      <w:pPr>
        <w:pStyle w:val="Sraopastraipa"/>
        <w:numPr>
          <w:ilvl w:val="0"/>
          <w:numId w:val="44"/>
        </w:numPr>
        <w:ind w:left="0" w:firstLine="567"/>
        <w:jc w:val="both"/>
        <w:rPr>
          <w:rFonts w:ascii="Arial" w:hAnsi="Arial" w:cs="Arial"/>
          <w:sz w:val="22"/>
          <w:szCs w:val="22"/>
          <w:lang w:val="lt-LT"/>
        </w:rPr>
      </w:pPr>
      <w:r w:rsidRPr="00D30FD9">
        <w:rPr>
          <w:rFonts w:ascii="Arial" w:eastAsiaTheme="minorEastAsia" w:hAnsi="Arial" w:cs="Arial"/>
          <w:sz w:val="22"/>
          <w:szCs w:val="22"/>
          <w:lang w:val="lt-LT" w:eastAsia="lt-LT"/>
        </w:rPr>
        <w:t>CVP IS elektroninėmis priemonėmis pateikdami pasiūlymą, patvirtiname, kad dokumentų skaitmeninės kopijos ir CVP IS elektroninėmis priemonėmis pateikti duomenys yra tikri.</w:t>
      </w:r>
    </w:p>
    <w:p w14:paraId="0F9807DD" w14:textId="77777777" w:rsidR="009F4974" w:rsidRPr="00D30FD9" w:rsidRDefault="009F4974" w:rsidP="00C163DB">
      <w:pPr>
        <w:pStyle w:val="Sraopastraipa"/>
        <w:numPr>
          <w:ilvl w:val="0"/>
          <w:numId w:val="44"/>
        </w:numPr>
        <w:ind w:left="0" w:firstLine="567"/>
        <w:jc w:val="both"/>
        <w:rPr>
          <w:rFonts w:ascii="Arial" w:hAnsi="Arial" w:cs="Arial"/>
          <w:sz w:val="22"/>
          <w:szCs w:val="22"/>
          <w:lang w:val="lt-LT"/>
        </w:rPr>
      </w:pPr>
      <w:r w:rsidRPr="00D30FD9">
        <w:rPr>
          <w:rFonts w:ascii="Arial" w:eastAsiaTheme="minorEastAsia" w:hAnsi="Arial" w:cs="Arial"/>
          <w:sz w:val="22"/>
          <w:szCs w:val="22"/>
          <w:lang w:val="lt-LT" w:eastAsia="lt-LT"/>
        </w:rPr>
        <w:t>Patvirtiname, kad jei pasiūlyme nenurodyti kolegialaus priežiūros/ valdymo organų nariai, šie organai juridiniuose asmenyse nėra sudaryti.</w:t>
      </w:r>
    </w:p>
    <w:p w14:paraId="535D2589" w14:textId="10689881" w:rsidR="00BD0555" w:rsidRPr="00D30FD9" w:rsidRDefault="002B4275" w:rsidP="00C163DB">
      <w:pPr>
        <w:pStyle w:val="Sraopastraipa"/>
        <w:numPr>
          <w:ilvl w:val="0"/>
          <w:numId w:val="44"/>
        </w:numPr>
        <w:ind w:left="0" w:firstLine="567"/>
        <w:jc w:val="both"/>
        <w:rPr>
          <w:rFonts w:ascii="Arial" w:hAnsi="Arial" w:cs="Arial"/>
          <w:sz w:val="22"/>
          <w:szCs w:val="22"/>
          <w:lang w:val="lt-LT"/>
        </w:rPr>
      </w:pPr>
      <w:r w:rsidRPr="00D30FD9">
        <w:rPr>
          <w:rFonts w:ascii="Arial" w:hAnsi="Arial" w:cs="Arial"/>
          <w:sz w:val="22"/>
          <w:szCs w:val="22"/>
          <w:lang w:val="lt-LT"/>
        </w:rPr>
        <w:t>Pasiūlymo teikimo momentu nėra paskirto įsiteisėjusios teismo sprendimo (tiek tiekėjui, tiek ūkio subjektams, kurių pajėgumais tiekėjas remiasi) dėl VPĮ 46 str. 2¹ d. - uždraudimo juridiniam asmeniui dalyvauti viešuosiuose pirkimuose.</w:t>
      </w:r>
    </w:p>
    <w:p w14:paraId="75CE27B3" w14:textId="77777777" w:rsidR="00C163DB" w:rsidRPr="00D30FD9" w:rsidRDefault="00C163DB" w:rsidP="00C163DB">
      <w:pPr>
        <w:pStyle w:val="Sraopastraipa"/>
        <w:numPr>
          <w:ilvl w:val="0"/>
          <w:numId w:val="44"/>
        </w:numPr>
        <w:ind w:left="0" w:firstLine="567"/>
        <w:jc w:val="both"/>
        <w:rPr>
          <w:rFonts w:ascii="Arial" w:hAnsi="Arial" w:cs="Arial"/>
          <w:sz w:val="22"/>
          <w:szCs w:val="22"/>
          <w:lang w:val="lt-LT"/>
        </w:rPr>
      </w:pPr>
      <w:r w:rsidRPr="00D30FD9">
        <w:rPr>
          <w:rFonts w:ascii="Arial" w:hAnsi="Arial" w:cs="Arial"/>
          <w:sz w:val="22"/>
          <w:szCs w:val="22"/>
          <w:lang w:val="lt-LT"/>
        </w:rPr>
        <w:t xml:space="preserve">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kainą. </w:t>
      </w:r>
    </w:p>
    <w:p w14:paraId="2BB7A33C" w14:textId="77777777" w:rsidR="009B530E" w:rsidRPr="00D30FD9" w:rsidRDefault="009B530E" w:rsidP="009B530E">
      <w:pPr>
        <w:pStyle w:val="Sraopastraipa"/>
        <w:numPr>
          <w:ilvl w:val="0"/>
          <w:numId w:val="44"/>
        </w:numPr>
        <w:ind w:left="0" w:firstLine="567"/>
        <w:jc w:val="both"/>
        <w:rPr>
          <w:rFonts w:ascii="Arial" w:eastAsiaTheme="minorEastAsia" w:hAnsi="Arial" w:cs="Arial"/>
          <w:sz w:val="22"/>
          <w:szCs w:val="22"/>
          <w:lang w:val="lt-LT" w:eastAsia="lt-LT"/>
        </w:rPr>
      </w:pPr>
      <w:r w:rsidRPr="00D30FD9">
        <w:rPr>
          <w:rFonts w:ascii="Arial" w:eastAsiaTheme="minorEastAsia" w:hAnsi="Arial" w:cs="Arial"/>
          <w:sz w:val="22"/>
          <w:szCs w:val="22"/>
          <w:lang w:val="lt-LT" w:eastAsia="lt-LT"/>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 Suprantame, kad išaiškėjus aukščiau nurodytoms aplinkybėms būsime pašalinti iš šio pirkimo ir mūsų pateiktas pasiūlymas bus atmestas.</w:t>
      </w:r>
    </w:p>
    <w:p w14:paraId="380ED2BE" w14:textId="77777777" w:rsidR="009B530E" w:rsidRPr="00D30FD9" w:rsidRDefault="009B530E" w:rsidP="009B530E">
      <w:pPr>
        <w:jc w:val="both"/>
        <w:rPr>
          <w:rFonts w:ascii="Arial" w:hAnsi="Arial" w:cs="Arial"/>
          <w:sz w:val="22"/>
          <w:szCs w:val="22"/>
          <w:lang w:val="lt-LT"/>
        </w:rPr>
      </w:pPr>
    </w:p>
    <w:p w14:paraId="69AB38B7" w14:textId="77777777" w:rsidR="00C163DB" w:rsidRPr="00D30FD9" w:rsidRDefault="00C163DB" w:rsidP="00C163DB">
      <w:pPr>
        <w:jc w:val="both"/>
        <w:rPr>
          <w:rFonts w:ascii="Arial" w:hAnsi="Arial" w:cs="Arial"/>
          <w:sz w:val="22"/>
          <w:szCs w:val="22"/>
          <w:lang w:val="lt-LT"/>
        </w:rPr>
      </w:pPr>
    </w:p>
    <w:p w14:paraId="567269A6" w14:textId="77777777" w:rsidR="009F4974" w:rsidRPr="00D30FD9" w:rsidRDefault="009F4974" w:rsidP="009F4974">
      <w:pPr>
        <w:jc w:val="both"/>
        <w:rPr>
          <w:rFonts w:ascii="Arial" w:eastAsiaTheme="minorEastAsia" w:hAnsi="Arial" w:cs="Arial"/>
          <w:lang w:val="lt-LT" w:eastAsia="lt-LT"/>
        </w:rPr>
      </w:pPr>
    </w:p>
    <w:p w14:paraId="7E4BE044" w14:textId="77777777" w:rsidR="009F4974" w:rsidRPr="00D30FD9" w:rsidRDefault="009F4974" w:rsidP="009F4974">
      <w:pPr>
        <w:pStyle w:val="Pagrindiniotekstotrauka31"/>
        <w:rPr>
          <w:rFonts w:ascii="Arial" w:hAnsi="Arial" w:cs="Arial"/>
          <w:b/>
          <w:bCs/>
          <w:iCs/>
          <w:sz w:val="22"/>
          <w:szCs w:val="22"/>
        </w:rPr>
      </w:pPr>
      <w:r w:rsidRPr="00D30FD9">
        <w:rPr>
          <w:rFonts w:ascii="Arial" w:hAnsi="Arial" w:cs="Arial"/>
          <w:b/>
          <w:bCs/>
          <w:iCs/>
          <w:sz w:val="22"/>
          <w:szCs w:val="22"/>
        </w:rPr>
        <w:lastRenderedPageBreak/>
        <w:t>2 lentelė. Kainos pasiūlymas</w:t>
      </w:r>
      <w:r w:rsidRPr="00D30FD9">
        <w:rPr>
          <w:rFonts w:ascii="Arial" w:hAnsi="Arial" w:cs="Arial"/>
          <w:b/>
          <w:bCs/>
          <w:iCs/>
          <w:sz w:val="22"/>
          <w:szCs w:val="22"/>
          <w:vertAlign w:val="superscript"/>
        </w:rPr>
        <w:t>1</w:t>
      </w:r>
      <w:r w:rsidRPr="00D30FD9">
        <w:rPr>
          <w:rFonts w:ascii="Arial" w:hAnsi="Arial" w:cs="Arial"/>
          <w:b/>
          <w:bCs/>
          <w:iCs/>
          <w:sz w:val="22"/>
          <w:szCs w:val="22"/>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933"/>
        <w:gridCol w:w="993"/>
        <w:gridCol w:w="1739"/>
        <w:gridCol w:w="1430"/>
        <w:gridCol w:w="1679"/>
      </w:tblGrid>
      <w:tr w:rsidR="009F4974" w:rsidRPr="00D30FD9" w14:paraId="5AB8DA04" w14:textId="77777777" w:rsidTr="006E4EBD">
        <w:trPr>
          <w:trHeight w:val="906"/>
        </w:trPr>
        <w:tc>
          <w:tcPr>
            <w:tcW w:w="57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FE77E2C" w14:textId="77777777" w:rsidR="009F4974" w:rsidRPr="00D30FD9" w:rsidRDefault="009F4974" w:rsidP="00E5677F">
            <w:pPr>
              <w:jc w:val="center"/>
              <w:rPr>
                <w:rFonts w:ascii="Arial" w:eastAsiaTheme="minorEastAsia" w:hAnsi="Arial" w:cs="Arial"/>
                <w:iCs/>
                <w:lang w:val="lt-LT" w:eastAsia="lt-LT"/>
              </w:rPr>
            </w:pPr>
            <w:r w:rsidRPr="00D30FD9">
              <w:rPr>
                <w:rFonts w:ascii="Arial" w:eastAsiaTheme="minorEastAsia" w:hAnsi="Arial" w:cs="Arial"/>
                <w:b/>
                <w:iCs/>
                <w:lang w:val="lt-LT" w:eastAsia="lt-LT"/>
              </w:rPr>
              <w:t>Eil. Nr.</w:t>
            </w:r>
          </w:p>
        </w:tc>
        <w:tc>
          <w:tcPr>
            <w:tcW w:w="293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EE0465C" w14:textId="77777777" w:rsidR="009F4974" w:rsidRPr="00D30FD9" w:rsidRDefault="009F4974" w:rsidP="00E5677F">
            <w:pPr>
              <w:jc w:val="center"/>
              <w:rPr>
                <w:rFonts w:ascii="Arial" w:eastAsiaTheme="minorEastAsia" w:hAnsi="Arial" w:cs="Arial"/>
                <w:b/>
                <w:bCs/>
                <w:iCs/>
                <w:lang w:val="lt-LT" w:eastAsia="lt-LT"/>
              </w:rPr>
            </w:pPr>
            <w:r w:rsidRPr="00D30FD9">
              <w:rPr>
                <w:rFonts w:ascii="Arial" w:eastAsiaTheme="minorEastAsia" w:hAnsi="Arial" w:cs="Arial"/>
                <w:b/>
                <w:bCs/>
                <w:iCs/>
                <w:lang w:val="lt-LT" w:eastAsia="lt-LT"/>
              </w:rPr>
              <w:t>Prekės</w:t>
            </w:r>
          </w:p>
        </w:tc>
        <w:tc>
          <w:tcPr>
            <w:tcW w:w="99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CF8123C" w14:textId="77777777" w:rsidR="009F4974" w:rsidRPr="00D30FD9" w:rsidRDefault="009F4974" w:rsidP="00E5677F">
            <w:pPr>
              <w:ind w:firstLine="40"/>
              <w:jc w:val="center"/>
              <w:rPr>
                <w:rFonts w:ascii="Arial" w:eastAsiaTheme="minorEastAsia" w:hAnsi="Arial" w:cs="Arial"/>
                <w:iCs/>
                <w:lang w:val="lt-LT" w:eastAsia="lt-LT"/>
              </w:rPr>
            </w:pPr>
            <w:r w:rsidRPr="00D30FD9">
              <w:rPr>
                <w:rFonts w:ascii="Arial" w:eastAsiaTheme="minorEastAsia" w:hAnsi="Arial" w:cs="Arial"/>
                <w:b/>
                <w:iCs/>
                <w:lang w:val="lt-LT" w:eastAsia="lt-LT"/>
              </w:rPr>
              <w:t>Mato vnt.</w:t>
            </w:r>
          </w:p>
        </w:tc>
        <w:tc>
          <w:tcPr>
            <w:tcW w:w="173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E06756" w14:textId="77777777" w:rsidR="009F4974" w:rsidRPr="00D30FD9" w:rsidRDefault="009F4974" w:rsidP="00E5677F">
            <w:pPr>
              <w:ind w:firstLine="40"/>
              <w:jc w:val="center"/>
              <w:rPr>
                <w:rFonts w:ascii="Arial" w:eastAsiaTheme="minorEastAsia" w:hAnsi="Arial" w:cs="Arial"/>
                <w:b/>
                <w:iCs/>
                <w:lang w:val="lt-LT" w:eastAsia="lt-LT"/>
              </w:rPr>
            </w:pPr>
            <w:r w:rsidRPr="00D30FD9">
              <w:rPr>
                <w:rFonts w:ascii="Arial" w:eastAsiaTheme="minorEastAsia" w:hAnsi="Arial" w:cs="Arial"/>
                <w:b/>
                <w:iCs/>
                <w:lang w:val="lt-LT" w:eastAsia="lt-LT"/>
              </w:rPr>
              <w:t>Maksimalūs kiekiai</w:t>
            </w:r>
          </w:p>
        </w:tc>
        <w:tc>
          <w:tcPr>
            <w:tcW w:w="14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2E8F222" w14:textId="77777777" w:rsidR="009F4974" w:rsidRPr="00D30FD9" w:rsidRDefault="009F4974" w:rsidP="00E5677F">
            <w:pPr>
              <w:jc w:val="center"/>
              <w:rPr>
                <w:rFonts w:ascii="Arial" w:eastAsiaTheme="minorEastAsia" w:hAnsi="Arial" w:cs="Arial"/>
                <w:b/>
                <w:iCs/>
                <w:lang w:val="lt-LT" w:eastAsia="lt-LT"/>
              </w:rPr>
            </w:pPr>
            <w:r w:rsidRPr="00D30FD9">
              <w:rPr>
                <w:rFonts w:ascii="Arial" w:eastAsiaTheme="minorEastAsia" w:hAnsi="Arial" w:cs="Arial"/>
                <w:b/>
                <w:iCs/>
                <w:lang w:val="lt-LT" w:eastAsia="lt-LT"/>
              </w:rPr>
              <w:t>1 mato vnt. kaina, Eur (be PVM)</w:t>
            </w:r>
          </w:p>
        </w:tc>
        <w:tc>
          <w:tcPr>
            <w:tcW w:w="167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D9DDC6A" w14:textId="77777777" w:rsidR="009F4974" w:rsidRPr="00D30FD9" w:rsidRDefault="009F4974" w:rsidP="00E5677F">
            <w:pPr>
              <w:jc w:val="center"/>
              <w:rPr>
                <w:rFonts w:ascii="Arial" w:eastAsiaTheme="minorEastAsia" w:hAnsi="Arial" w:cs="Arial"/>
                <w:b/>
                <w:iCs/>
                <w:lang w:val="lt-LT" w:eastAsia="lt-LT"/>
              </w:rPr>
            </w:pPr>
            <w:r w:rsidRPr="00D30FD9">
              <w:rPr>
                <w:rFonts w:ascii="Arial" w:eastAsiaTheme="minorEastAsia" w:hAnsi="Arial" w:cs="Arial"/>
                <w:b/>
                <w:iCs/>
                <w:lang w:val="lt-LT" w:eastAsia="lt-LT"/>
              </w:rPr>
              <w:t>Bendra kaina, EUR (be PVM)</w:t>
            </w:r>
          </w:p>
          <w:p w14:paraId="3C1DB516" w14:textId="77777777" w:rsidR="009F4974" w:rsidRPr="00D30FD9" w:rsidRDefault="009F4974" w:rsidP="00E5677F">
            <w:pPr>
              <w:jc w:val="center"/>
              <w:rPr>
                <w:rFonts w:ascii="Arial" w:eastAsiaTheme="minorEastAsia" w:hAnsi="Arial" w:cs="Arial"/>
                <w:b/>
                <w:iCs/>
                <w:lang w:val="lt-LT" w:eastAsia="lt-LT"/>
              </w:rPr>
            </w:pPr>
            <w:r w:rsidRPr="00D30FD9">
              <w:rPr>
                <w:rFonts w:ascii="Arial" w:eastAsiaTheme="minorEastAsia" w:hAnsi="Arial" w:cs="Arial"/>
                <w:b/>
                <w:iCs/>
                <w:lang w:val="lt-LT" w:eastAsia="lt-LT"/>
              </w:rPr>
              <w:t>(4x5)</w:t>
            </w:r>
          </w:p>
        </w:tc>
      </w:tr>
      <w:tr w:rsidR="009F4974" w:rsidRPr="00D30FD9" w14:paraId="36FA450D" w14:textId="77777777" w:rsidTr="006E4EBD">
        <w:trPr>
          <w:trHeight w:val="323"/>
        </w:trPr>
        <w:tc>
          <w:tcPr>
            <w:tcW w:w="57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090C12B" w14:textId="77777777" w:rsidR="009F4974" w:rsidRPr="00D30FD9" w:rsidRDefault="009F4974" w:rsidP="00E5677F">
            <w:pPr>
              <w:jc w:val="center"/>
              <w:rPr>
                <w:rFonts w:ascii="Arial" w:eastAsiaTheme="minorEastAsia" w:hAnsi="Arial" w:cs="Arial"/>
                <w:bCs/>
                <w:iCs/>
                <w:lang w:val="lt-LT" w:eastAsia="lt-LT"/>
              </w:rPr>
            </w:pPr>
            <w:r w:rsidRPr="00D30FD9">
              <w:rPr>
                <w:rFonts w:ascii="Arial" w:eastAsiaTheme="minorEastAsia" w:hAnsi="Arial" w:cs="Arial"/>
                <w:bCs/>
                <w:iCs/>
                <w:lang w:val="lt-LT" w:eastAsia="lt-LT"/>
              </w:rPr>
              <w:t>1</w:t>
            </w:r>
          </w:p>
        </w:tc>
        <w:tc>
          <w:tcPr>
            <w:tcW w:w="293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C4F4FCF" w14:textId="77777777" w:rsidR="009F4974" w:rsidRPr="00D30FD9" w:rsidRDefault="009F4974" w:rsidP="00E5677F">
            <w:pPr>
              <w:jc w:val="center"/>
              <w:rPr>
                <w:rFonts w:ascii="Arial" w:eastAsiaTheme="minorEastAsia" w:hAnsi="Arial" w:cs="Arial"/>
                <w:bCs/>
                <w:iCs/>
                <w:lang w:val="lt-LT" w:eastAsia="lt-LT"/>
              </w:rPr>
            </w:pPr>
            <w:r w:rsidRPr="00D30FD9">
              <w:rPr>
                <w:rFonts w:ascii="Arial" w:eastAsiaTheme="minorEastAsia" w:hAnsi="Arial" w:cs="Arial"/>
                <w:bCs/>
                <w:iCs/>
                <w:lang w:val="lt-LT" w:eastAsia="lt-LT"/>
              </w:rPr>
              <w:t>2</w:t>
            </w:r>
          </w:p>
        </w:tc>
        <w:tc>
          <w:tcPr>
            <w:tcW w:w="99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9B59317" w14:textId="77777777" w:rsidR="009F4974" w:rsidRPr="00D30FD9" w:rsidRDefault="009F4974" w:rsidP="00E5677F">
            <w:pPr>
              <w:ind w:firstLine="40"/>
              <w:jc w:val="center"/>
              <w:rPr>
                <w:rFonts w:ascii="Arial" w:eastAsiaTheme="minorEastAsia" w:hAnsi="Arial" w:cs="Arial"/>
                <w:bCs/>
                <w:iCs/>
                <w:lang w:val="lt-LT" w:eastAsia="lt-LT"/>
              </w:rPr>
            </w:pPr>
            <w:r w:rsidRPr="00D30FD9">
              <w:rPr>
                <w:rFonts w:ascii="Arial" w:eastAsiaTheme="minorEastAsia" w:hAnsi="Arial" w:cs="Arial"/>
                <w:bCs/>
                <w:iCs/>
                <w:lang w:val="lt-LT" w:eastAsia="lt-LT"/>
              </w:rPr>
              <w:t>3</w:t>
            </w:r>
          </w:p>
        </w:tc>
        <w:tc>
          <w:tcPr>
            <w:tcW w:w="173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5D8A4F5" w14:textId="77777777" w:rsidR="009F4974" w:rsidRPr="00D30FD9" w:rsidRDefault="009F4974" w:rsidP="00E5677F">
            <w:pPr>
              <w:ind w:firstLine="40"/>
              <w:jc w:val="center"/>
              <w:rPr>
                <w:rFonts w:ascii="Arial" w:eastAsiaTheme="minorEastAsia" w:hAnsi="Arial" w:cs="Arial"/>
                <w:bCs/>
                <w:iCs/>
                <w:lang w:val="lt-LT" w:eastAsia="lt-LT"/>
              </w:rPr>
            </w:pPr>
            <w:r w:rsidRPr="00D30FD9">
              <w:rPr>
                <w:rFonts w:ascii="Arial" w:eastAsiaTheme="minorEastAsia" w:hAnsi="Arial" w:cs="Arial"/>
                <w:bCs/>
                <w:iCs/>
                <w:lang w:val="lt-LT" w:eastAsia="lt-LT"/>
              </w:rPr>
              <w:t>4</w:t>
            </w:r>
          </w:p>
        </w:tc>
        <w:tc>
          <w:tcPr>
            <w:tcW w:w="143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33D2F68" w14:textId="77777777" w:rsidR="009F4974" w:rsidRPr="00D30FD9" w:rsidRDefault="009F4974" w:rsidP="00E5677F">
            <w:pPr>
              <w:ind w:firstLine="33"/>
              <w:jc w:val="center"/>
              <w:rPr>
                <w:rFonts w:ascii="Arial" w:eastAsiaTheme="minorEastAsia" w:hAnsi="Arial" w:cs="Arial"/>
                <w:bCs/>
                <w:iCs/>
                <w:lang w:val="lt-LT" w:eastAsia="lt-LT"/>
              </w:rPr>
            </w:pPr>
            <w:r w:rsidRPr="00D30FD9">
              <w:rPr>
                <w:rFonts w:ascii="Arial" w:eastAsiaTheme="minorEastAsia" w:hAnsi="Arial" w:cs="Arial"/>
                <w:bCs/>
                <w:iCs/>
                <w:lang w:val="lt-LT" w:eastAsia="lt-LT"/>
              </w:rPr>
              <w:t>5</w:t>
            </w:r>
          </w:p>
        </w:tc>
        <w:tc>
          <w:tcPr>
            <w:tcW w:w="16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D5091E8" w14:textId="77777777" w:rsidR="009F4974" w:rsidRPr="00D30FD9" w:rsidRDefault="009F4974" w:rsidP="00E5677F">
            <w:pPr>
              <w:ind w:firstLine="33"/>
              <w:jc w:val="center"/>
              <w:rPr>
                <w:rFonts w:ascii="Arial" w:eastAsiaTheme="minorEastAsia" w:hAnsi="Arial" w:cs="Arial"/>
                <w:bCs/>
                <w:iCs/>
                <w:lang w:val="lt-LT" w:eastAsia="lt-LT"/>
              </w:rPr>
            </w:pPr>
            <w:r w:rsidRPr="00D30FD9">
              <w:rPr>
                <w:rFonts w:ascii="Arial" w:eastAsiaTheme="minorEastAsia" w:hAnsi="Arial" w:cs="Arial"/>
                <w:bCs/>
                <w:iCs/>
                <w:lang w:val="lt-LT" w:eastAsia="lt-LT"/>
              </w:rPr>
              <w:t>6</w:t>
            </w:r>
          </w:p>
        </w:tc>
      </w:tr>
      <w:tr w:rsidR="009F4974" w:rsidRPr="00D30FD9" w14:paraId="6034110C" w14:textId="77777777" w:rsidTr="006E4EBD">
        <w:trPr>
          <w:trHeight w:val="323"/>
        </w:trPr>
        <w:tc>
          <w:tcPr>
            <w:tcW w:w="577" w:type="dxa"/>
            <w:tcBorders>
              <w:top w:val="single" w:sz="4" w:space="0" w:color="auto"/>
              <w:left w:val="single" w:sz="4" w:space="0" w:color="auto"/>
              <w:bottom w:val="single" w:sz="4" w:space="0" w:color="auto"/>
              <w:right w:val="single" w:sz="4" w:space="0" w:color="auto"/>
            </w:tcBorders>
          </w:tcPr>
          <w:p w14:paraId="3A37E069" w14:textId="77777777" w:rsidR="009F4974" w:rsidRPr="00D30FD9" w:rsidRDefault="009F4974" w:rsidP="00E5677F">
            <w:pPr>
              <w:jc w:val="center"/>
              <w:rPr>
                <w:rFonts w:ascii="Arial" w:eastAsiaTheme="minorEastAsia" w:hAnsi="Arial" w:cs="Arial"/>
                <w:bCs/>
                <w:iCs/>
                <w:lang w:val="lt-LT" w:eastAsia="lt-LT"/>
              </w:rPr>
            </w:pPr>
            <w:r w:rsidRPr="00D30FD9">
              <w:rPr>
                <w:rFonts w:ascii="Arial" w:eastAsiaTheme="minorEastAsia" w:hAnsi="Arial" w:cs="Arial"/>
                <w:bCs/>
                <w:iCs/>
                <w:lang w:val="lt-LT" w:eastAsia="lt-LT"/>
              </w:rPr>
              <w:t>1.</w:t>
            </w:r>
          </w:p>
        </w:tc>
        <w:tc>
          <w:tcPr>
            <w:tcW w:w="2933" w:type="dxa"/>
            <w:tcBorders>
              <w:top w:val="single" w:sz="4" w:space="0" w:color="auto"/>
              <w:left w:val="single" w:sz="4" w:space="0" w:color="auto"/>
              <w:bottom w:val="single" w:sz="4" w:space="0" w:color="auto"/>
              <w:right w:val="single" w:sz="4" w:space="0" w:color="auto"/>
            </w:tcBorders>
          </w:tcPr>
          <w:p w14:paraId="0CA8EA13" w14:textId="733732B6" w:rsidR="009F4974" w:rsidRPr="00D30FD9" w:rsidRDefault="00B54118" w:rsidP="00E5677F">
            <w:pPr>
              <w:rPr>
                <w:rFonts w:ascii="Arial" w:eastAsiaTheme="minorEastAsia" w:hAnsi="Arial" w:cs="Arial"/>
                <w:bCs/>
                <w:iCs/>
                <w:lang w:val="lt-LT" w:eastAsia="lt-LT"/>
              </w:rPr>
            </w:pPr>
            <w:r w:rsidRPr="00B54118">
              <w:rPr>
                <w:rFonts w:ascii="Arial" w:eastAsiaTheme="minorEastAsia" w:hAnsi="Arial" w:cs="Arial"/>
                <w:bCs/>
                <w:iCs/>
                <w:lang w:val="lt-LT" w:eastAsia="lt-LT"/>
              </w:rPr>
              <w:t>1 Kambarys. Joniškio vaikų lopšelis-darželis „Ąžuoliukas“</w:t>
            </w:r>
          </w:p>
        </w:tc>
        <w:tc>
          <w:tcPr>
            <w:tcW w:w="993" w:type="dxa"/>
            <w:tcBorders>
              <w:top w:val="single" w:sz="4" w:space="0" w:color="auto"/>
              <w:left w:val="single" w:sz="4" w:space="0" w:color="auto"/>
              <w:bottom w:val="single" w:sz="4" w:space="0" w:color="auto"/>
              <w:right w:val="single" w:sz="4" w:space="0" w:color="auto"/>
            </w:tcBorders>
          </w:tcPr>
          <w:p w14:paraId="47288AC8" w14:textId="5A0A249E" w:rsidR="009F4974" w:rsidRPr="00D30FD9" w:rsidRDefault="0007091A" w:rsidP="00E5677F">
            <w:pPr>
              <w:ind w:firstLine="40"/>
              <w:rPr>
                <w:rFonts w:ascii="Arial" w:eastAsiaTheme="minorEastAsia" w:hAnsi="Arial" w:cs="Arial"/>
                <w:bCs/>
                <w:iCs/>
                <w:lang w:val="lt-LT" w:eastAsia="lt-LT"/>
              </w:rPr>
            </w:pPr>
            <w:r>
              <w:rPr>
                <w:rFonts w:ascii="Arial" w:eastAsiaTheme="minorEastAsia" w:hAnsi="Arial" w:cs="Arial"/>
                <w:bCs/>
                <w:iCs/>
                <w:lang w:val="lt-LT" w:eastAsia="lt-LT"/>
              </w:rPr>
              <w:t>vnt.</w:t>
            </w:r>
          </w:p>
        </w:tc>
        <w:tc>
          <w:tcPr>
            <w:tcW w:w="1739" w:type="dxa"/>
            <w:tcBorders>
              <w:top w:val="single" w:sz="4" w:space="0" w:color="auto"/>
              <w:left w:val="single" w:sz="4" w:space="0" w:color="auto"/>
              <w:bottom w:val="single" w:sz="4" w:space="0" w:color="auto"/>
              <w:right w:val="single" w:sz="4" w:space="0" w:color="auto"/>
            </w:tcBorders>
          </w:tcPr>
          <w:p w14:paraId="7960F71D" w14:textId="341B5762" w:rsidR="009F4974" w:rsidRPr="00D30FD9" w:rsidRDefault="001647F9" w:rsidP="00E5677F">
            <w:pPr>
              <w:ind w:firstLine="40"/>
              <w:jc w:val="center"/>
              <w:rPr>
                <w:rFonts w:ascii="Arial" w:eastAsiaTheme="minorEastAsia" w:hAnsi="Arial" w:cs="Arial"/>
                <w:bCs/>
                <w:iCs/>
                <w:lang w:val="lt-LT" w:eastAsia="lt-LT"/>
              </w:rPr>
            </w:pPr>
            <w:r>
              <w:rPr>
                <w:rFonts w:ascii="Arial" w:eastAsiaTheme="minorEastAsia" w:hAnsi="Arial" w:cs="Arial"/>
                <w:bCs/>
                <w:iCs/>
                <w:lang w:val="lt-LT" w:eastAsia="lt-LT"/>
              </w:rPr>
              <w:t>1</w:t>
            </w:r>
          </w:p>
        </w:tc>
        <w:tc>
          <w:tcPr>
            <w:tcW w:w="1430" w:type="dxa"/>
            <w:tcBorders>
              <w:top w:val="single" w:sz="4" w:space="0" w:color="auto"/>
              <w:left w:val="single" w:sz="4" w:space="0" w:color="auto"/>
              <w:bottom w:val="single" w:sz="4" w:space="0" w:color="auto"/>
              <w:right w:val="single" w:sz="4" w:space="0" w:color="auto"/>
            </w:tcBorders>
          </w:tcPr>
          <w:p w14:paraId="17F51949" w14:textId="77777777" w:rsidR="009F4974" w:rsidRPr="00D30FD9" w:rsidRDefault="009F4974" w:rsidP="00E5677F">
            <w:pPr>
              <w:ind w:firstLine="33"/>
              <w:jc w:val="center"/>
              <w:rPr>
                <w:rFonts w:ascii="Arial" w:eastAsiaTheme="minorEastAsia" w:hAnsi="Arial" w:cs="Arial"/>
                <w:bCs/>
                <w:iCs/>
                <w:lang w:val="lt-LT" w:eastAsia="lt-LT"/>
              </w:rPr>
            </w:pPr>
          </w:p>
        </w:tc>
        <w:tc>
          <w:tcPr>
            <w:tcW w:w="1679" w:type="dxa"/>
            <w:tcBorders>
              <w:top w:val="single" w:sz="4" w:space="0" w:color="auto"/>
              <w:left w:val="single" w:sz="4" w:space="0" w:color="auto"/>
              <w:bottom w:val="single" w:sz="4" w:space="0" w:color="auto"/>
              <w:right w:val="single" w:sz="4" w:space="0" w:color="auto"/>
            </w:tcBorders>
          </w:tcPr>
          <w:p w14:paraId="30D7C1D7" w14:textId="77777777" w:rsidR="009F4974" w:rsidRPr="00D30FD9" w:rsidRDefault="009F4974" w:rsidP="00E5677F">
            <w:pPr>
              <w:ind w:firstLine="33"/>
              <w:jc w:val="center"/>
              <w:rPr>
                <w:rFonts w:ascii="Arial" w:eastAsiaTheme="minorEastAsia" w:hAnsi="Arial" w:cs="Arial"/>
                <w:bCs/>
                <w:iCs/>
                <w:lang w:val="lt-LT" w:eastAsia="lt-LT"/>
              </w:rPr>
            </w:pPr>
          </w:p>
        </w:tc>
      </w:tr>
      <w:tr w:rsidR="009F4974" w:rsidRPr="00D30FD9" w14:paraId="164630F1" w14:textId="77777777" w:rsidTr="006E4EBD">
        <w:trPr>
          <w:trHeight w:val="323"/>
        </w:trPr>
        <w:tc>
          <w:tcPr>
            <w:tcW w:w="577" w:type="dxa"/>
            <w:tcBorders>
              <w:top w:val="single" w:sz="4" w:space="0" w:color="auto"/>
              <w:left w:val="single" w:sz="4" w:space="0" w:color="auto"/>
              <w:bottom w:val="single" w:sz="4" w:space="0" w:color="auto"/>
              <w:right w:val="single" w:sz="4" w:space="0" w:color="auto"/>
            </w:tcBorders>
          </w:tcPr>
          <w:p w14:paraId="487EDF30" w14:textId="77777777" w:rsidR="009F4974" w:rsidRPr="00D30FD9" w:rsidRDefault="009F4974" w:rsidP="00E5677F">
            <w:pPr>
              <w:jc w:val="center"/>
              <w:rPr>
                <w:rFonts w:ascii="Arial" w:eastAsiaTheme="minorEastAsia" w:hAnsi="Arial" w:cs="Arial"/>
                <w:bCs/>
                <w:iCs/>
                <w:lang w:val="lt-LT" w:eastAsia="lt-LT"/>
              </w:rPr>
            </w:pPr>
            <w:r w:rsidRPr="00D30FD9">
              <w:rPr>
                <w:rFonts w:ascii="Arial" w:eastAsiaTheme="minorEastAsia" w:hAnsi="Arial" w:cs="Arial"/>
                <w:bCs/>
                <w:iCs/>
                <w:lang w:val="lt-LT" w:eastAsia="lt-LT"/>
              </w:rPr>
              <w:t>2.</w:t>
            </w:r>
          </w:p>
        </w:tc>
        <w:tc>
          <w:tcPr>
            <w:tcW w:w="2933" w:type="dxa"/>
            <w:tcBorders>
              <w:top w:val="single" w:sz="4" w:space="0" w:color="auto"/>
              <w:left w:val="single" w:sz="4" w:space="0" w:color="auto"/>
              <w:bottom w:val="single" w:sz="4" w:space="0" w:color="auto"/>
              <w:right w:val="single" w:sz="4" w:space="0" w:color="auto"/>
            </w:tcBorders>
          </w:tcPr>
          <w:p w14:paraId="46450882" w14:textId="28524865" w:rsidR="009F4974" w:rsidRPr="00D30FD9" w:rsidRDefault="00027211" w:rsidP="00E5677F">
            <w:pPr>
              <w:rPr>
                <w:rFonts w:ascii="Arial" w:eastAsiaTheme="minorEastAsia" w:hAnsi="Arial" w:cs="Arial"/>
                <w:bCs/>
                <w:iCs/>
                <w:lang w:val="lt-LT" w:eastAsia="lt-LT"/>
              </w:rPr>
            </w:pPr>
            <w:r w:rsidRPr="00027211">
              <w:rPr>
                <w:rFonts w:ascii="Arial" w:eastAsiaTheme="minorEastAsia" w:hAnsi="Arial" w:cs="Arial"/>
                <w:bCs/>
                <w:iCs/>
                <w:lang w:val="lt-LT" w:eastAsia="lt-LT"/>
              </w:rPr>
              <w:t>2 kambarys. Vaikų lopšelis-daželis „Saulutė“</w:t>
            </w:r>
          </w:p>
        </w:tc>
        <w:tc>
          <w:tcPr>
            <w:tcW w:w="993" w:type="dxa"/>
            <w:tcBorders>
              <w:top w:val="single" w:sz="4" w:space="0" w:color="auto"/>
              <w:left w:val="single" w:sz="4" w:space="0" w:color="auto"/>
              <w:bottom w:val="single" w:sz="4" w:space="0" w:color="auto"/>
              <w:right w:val="single" w:sz="4" w:space="0" w:color="auto"/>
            </w:tcBorders>
          </w:tcPr>
          <w:p w14:paraId="6164356C" w14:textId="77777777" w:rsidR="009F4974" w:rsidRPr="00D30FD9" w:rsidRDefault="009F4974" w:rsidP="00E5677F">
            <w:pPr>
              <w:ind w:firstLine="40"/>
              <w:rPr>
                <w:rFonts w:ascii="Arial" w:eastAsiaTheme="minorEastAsia" w:hAnsi="Arial" w:cs="Arial"/>
                <w:bCs/>
                <w:iCs/>
                <w:lang w:val="lt-LT" w:eastAsia="lt-LT"/>
              </w:rPr>
            </w:pPr>
            <w:r w:rsidRPr="00D30FD9">
              <w:rPr>
                <w:rFonts w:ascii="Arial" w:eastAsiaTheme="minorEastAsia" w:hAnsi="Arial" w:cs="Arial"/>
                <w:bCs/>
                <w:iCs/>
                <w:lang w:val="lt-LT" w:eastAsia="lt-LT"/>
              </w:rPr>
              <w:t>vnt.</w:t>
            </w:r>
          </w:p>
        </w:tc>
        <w:tc>
          <w:tcPr>
            <w:tcW w:w="1739" w:type="dxa"/>
            <w:tcBorders>
              <w:top w:val="single" w:sz="4" w:space="0" w:color="auto"/>
              <w:left w:val="single" w:sz="4" w:space="0" w:color="auto"/>
              <w:bottom w:val="single" w:sz="4" w:space="0" w:color="auto"/>
              <w:right w:val="single" w:sz="4" w:space="0" w:color="auto"/>
            </w:tcBorders>
          </w:tcPr>
          <w:p w14:paraId="5C62540A" w14:textId="17F41B01" w:rsidR="009F4974" w:rsidRPr="00D30FD9" w:rsidRDefault="001647F9" w:rsidP="00E5677F">
            <w:pPr>
              <w:ind w:firstLine="40"/>
              <w:jc w:val="center"/>
              <w:rPr>
                <w:rFonts w:ascii="Arial" w:eastAsiaTheme="minorEastAsia" w:hAnsi="Arial" w:cs="Arial"/>
                <w:bCs/>
                <w:iCs/>
                <w:lang w:val="lt-LT" w:eastAsia="lt-LT"/>
              </w:rPr>
            </w:pPr>
            <w:r>
              <w:rPr>
                <w:rFonts w:ascii="Arial" w:eastAsiaTheme="minorEastAsia" w:hAnsi="Arial" w:cs="Arial"/>
                <w:bCs/>
                <w:iCs/>
                <w:lang w:val="lt-LT" w:eastAsia="lt-LT"/>
              </w:rPr>
              <w:t>1</w:t>
            </w:r>
          </w:p>
        </w:tc>
        <w:tc>
          <w:tcPr>
            <w:tcW w:w="1430" w:type="dxa"/>
            <w:tcBorders>
              <w:top w:val="single" w:sz="4" w:space="0" w:color="auto"/>
              <w:left w:val="single" w:sz="4" w:space="0" w:color="auto"/>
              <w:bottom w:val="single" w:sz="4" w:space="0" w:color="auto"/>
              <w:right w:val="single" w:sz="4" w:space="0" w:color="auto"/>
            </w:tcBorders>
          </w:tcPr>
          <w:p w14:paraId="433EDB60" w14:textId="77777777" w:rsidR="009F4974" w:rsidRPr="00D30FD9" w:rsidRDefault="009F4974" w:rsidP="00E5677F">
            <w:pPr>
              <w:ind w:firstLine="33"/>
              <w:jc w:val="center"/>
              <w:rPr>
                <w:rFonts w:ascii="Arial" w:eastAsiaTheme="minorEastAsia" w:hAnsi="Arial" w:cs="Arial"/>
                <w:bCs/>
                <w:iCs/>
                <w:lang w:val="lt-LT" w:eastAsia="lt-LT"/>
              </w:rPr>
            </w:pPr>
          </w:p>
        </w:tc>
        <w:tc>
          <w:tcPr>
            <w:tcW w:w="1679" w:type="dxa"/>
            <w:tcBorders>
              <w:top w:val="single" w:sz="4" w:space="0" w:color="auto"/>
              <w:left w:val="single" w:sz="4" w:space="0" w:color="auto"/>
              <w:bottom w:val="single" w:sz="4" w:space="0" w:color="auto"/>
              <w:right w:val="single" w:sz="4" w:space="0" w:color="auto"/>
            </w:tcBorders>
          </w:tcPr>
          <w:p w14:paraId="5D72C040" w14:textId="77777777" w:rsidR="009F4974" w:rsidRPr="00D30FD9" w:rsidRDefault="009F4974" w:rsidP="00E5677F">
            <w:pPr>
              <w:ind w:firstLine="33"/>
              <w:jc w:val="center"/>
              <w:rPr>
                <w:rFonts w:ascii="Arial" w:eastAsiaTheme="minorEastAsia" w:hAnsi="Arial" w:cs="Arial"/>
                <w:bCs/>
                <w:iCs/>
                <w:lang w:val="lt-LT" w:eastAsia="lt-LT"/>
              </w:rPr>
            </w:pPr>
          </w:p>
        </w:tc>
      </w:tr>
      <w:tr w:rsidR="009F4974" w:rsidRPr="00D30FD9" w14:paraId="7B38F371" w14:textId="77777777" w:rsidTr="006E4EBD">
        <w:trPr>
          <w:trHeight w:val="323"/>
        </w:trPr>
        <w:tc>
          <w:tcPr>
            <w:tcW w:w="577" w:type="dxa"/>
            <w:tcBorders>
              <w:top w:val="single" w:sz="4" w:space="0" w:color="auto"/>
              <w:left w:val="single" w:sz="4" w:space="0" w:color="auto"/>
              <w:bottom w:val="single" w:sz="4" w:space="0" w:color="auto"/>
              <w:right w:val="single" w:sz="4" w:space="0" w:color="auto"/>
            </w:tcBorders>
          </w:tcPr>
          <w:p w14:paraId="1DD0514A" w14:textId="77777777" w:rsidR="009F4974" w:rsidRPr="00D30FD9" w:rsidRDefault="009F4974" w:rsidP="00E5677F">
            <w:pPr>
              <w:jc w:val="center"/>
              <w:rPr>
                <w:rFonts w:ascii="Arial" w:eastAsiaTheme="minorEastAsia" w:hAnsi="Arial" w:cs="Arial"/>
                <w:bCs/>
                <w:iCs/>
                <w:lang w:val="lt-LT" w:eastAsia="lt-LT"/>
              </w:rPr>
            </w:pPr>
            <w:r w:rsidRPr="00D30FD9">
              <w:rPr>
                <w:rFonts w:ascii="Arial" w:eastAsiaTheme="minorEastAsia" w:hAnsi="Arial" w:cs="Arial"/>
                <w:bCs/>
                <w:iCs/>
                <w:lang w:val="lt-LT" w:eastAsia="lt-LT"/>
              </w:rPr>
              <w:t>3.</w:t>
            </w:r>
          </w:p>
        </w:tc>
        <w:tc>
          <w:tcPr>
            <w:tcW w:w="2933" w:type="dxa"/>
            <w:tcBorders>
              <w:top w:val="single" w:sz="4" w:space="0" w:color="auto"/>
              <w:left w:val="single" w:sz="4" w:space="0" w:color="auto"/>
              <w:bottom w:val="single" w:sz="4" w:space="0" w:color="auto"/>
              <w:right w:val="single" w:sz="4" w:space="0" w:color="auto"/>
            </w:tcBorders>
          </w:tcPr>
          <w:p w14:paraId="5BCB3F26" w14:textId="22B7B096" w:rsidR="009F4974" w:rsidRPr="00D30FD9" w:rsidRDefault="00E87FDA" w:rsidP="00E5677F">
            <w:pPr>
              <w:rPr>
                <w:rFonts w:ascii="Arial" w:eastAsiaTheme="minorEastAsia" w:hAnsi="Arial" w:cs="Arial"/>
                <w:bCs/>
                <w:iCs/>
                <w:lang w:val="lt-LT" w:eastAsia="lt-LT"/>
              </w:rPr>
            </w:pPr>
            <w:r w:rsidRPr="00E87FDA">
              <w:rPr>
                <w:rFonts w:ascii="Arial" w:eastAsiaTheme="minorEastAsia" w:hAnsi="Arial" w:cs="Arial"/>
                <w:bCs/>
                <w:iCs/>
                <w:lang w:val="lt-LT" w:eastAsia="lt-LT"/>
              </w:rPr>
              <w:t>3 kambarys. Joniškio „Saulės“ pagrindinė mokykla</w:t>
            </w:r>
          </w:p>
        </w:tc>
        <w:tc>
          <w:tcPr>
            <w:tcW w:w="993" w:type="dxa"/>
            <w:tcBorders>
              <w:top w:val="single" w:sz="4" w:space="0" w:color="auto"/>
              <w:left w:val="single" w:sz="4" w:space="0" w:color="auto"/>
              <w:bottom w:val="single" w:sz="4" w:space="0" w:color="auto"/>
              <w:right w:val="single" w:sz="4" w:space="0" w:color="auto"/>
            </w:tcBorders>
          </w:tcPr>
          <w:p w14:paraId="1F4288A5" w14:textId="77777777" w:rsidR="009F4974" w:rsidRPr="00D30FD9" w:rsidRDefault="009F4974" w:rsidP="00E5677F">
            <w:pPr>
              <w:ind w:firstLine="40"/>
              <w:rPr>
                <w:rFonts w:ascii="Arial" w:eastAsiaTheme="minorEastAsia" w:hAnsi="Arial" w:cs="Arial"/>
                <w:bCs/>
                <w:iCs/>
                <w:lang w:val="lt-LT" w:eastAsia="lt-LT"/>
              </w:rPr>
            </w:pPr>
            <w:r w:rsidRPr="00D30FD9">
              <w:rPr>
                <w:rFonts w:ascii="Arial" w:eastAsiaTheme="minorEastAsia" w:hAnsi="Arial" w:cs="Arial"/>
                <w:bCs/>
                <w:iCs/>
                <w:lang w:val="lt-LT" w:eastAsia="lt-LT"/>
              </w:rPr>
              <w:t>vnt.</w:t>
            </w:r>
          </w:p>
        </w:tc>
        <w:tc>
          <w:tcPr>
            <w:tcW w:w="1739" w:type="dxa"/>
            <w:tcBorders>
              <w:top w:val="single" w:sz="4" w:space="0" w:color="auto"/>
              <w:left w:val="single" w:sz="4" w:space="0" w:color="auto"/>
              <w:bottom w:val="single" w:sz="4" w:space="0" w:color="auto"/>
              <w:right w:val="single" w:sz="4" w:space="0" w:color="auto"/>
            </w:tcBorders>
          </w:tcPr>
          <w:p w14:paraId="5680F4BC" w14:textId="0ABCA505" w:rsidR="009F4974" w:rsidRPr="00D30FD9" w:rsidRDefault="001647F9" w:rsidP="00E5677F">
            <w:pPr>
              <w:ind w:firstLine="40"/>
              <w:jc w:val="center"/>
              <w:rPr>
                <w:rFonts w:ascii="Arial" w:eastAsiaTheme="minorEastAsia" w:hAnsi="Arial" w:cs="Arial"/>
                <w:bCs/>
                <w:iCs/>
                <w:lang w:val="lt-LT" w:eastAsia="lt-LT"/>
              </w:rPr>
            </w:pPr>
            <w:r>
              <w:rPr>
                <w:rFonts w:ascii="Arial" w:eastAsiaTheme="minorEastAsia" w:hAnsi="Arial" w:cs="Arial"/>
                <w:bCs/>
                <w:iCs/>
                <w:lang w:val="lt-LT" w:eastAsia="lt-LT"/>
              </w:rPr>
              <w:t>1</w:t>
            </w:r>
          </w:p>
        </w:tc>
        <w:tc>
          <w:tcPr>
            <w:tcW w:w="1430" w:type="dxa"/>
            <w:tcBorders>
              <w:top w:val="single" w:sz="4" w:space="0" w:color="auto"/>
              <w:left w:val="single" w:sz="4" w:space="0" w:color="auto"/>
              <w:bottom w:val="single" w:sz="4" w:space="0" w:color="auto"/>
              <w:right w:val="single" w:sz="4" w:space="0" w:color="auto"/>
            </w:tcBorders>
          </w:tcPr>
          <w:p w14:paraId="2C39C57C" w14:textId="77777777" w:rsidR="009F4974" w:rsidRPr="00D30FD9" w:rsidRDefault="009F4974" w:rsidP="00E5677F">
            <w:pPr>
              <w:ind w:firstLine="33"/>
              <w:jc w:val="center"/>
              <w:rPr>
                <w:rFonts w:ascii="Arial" w:eastAsiaTheme="minorEastAsia" w:hAnsi="Arial" w:cs="Arial"/>
                <w:bCs/>
                <w:iCs/>
                <w:lang w:val="lt-LT" w:eastAsia="lt-LT"/>
              </w:rPr>
            </w:pPr>
          </w:p>
        </w:tc>
        <w:tc>
          <w:tcPr>
            <w:tcW w:w="1679" w:type="dxa"/>
            <w:tcBorders>
              <w:top w:val="single" w:sz="4" w:space="0" w:color="auto"/>
              <w:left w:val="single" w:sz="4" w:space="0" w:color="auto"/>
              <w:bottom w:val="single" w:sz="4" w:space="0" w:color="auto"/>
              <w:right w:val="single" w:sz="4" w:space="0" w:color="auto"/>
            </w:tcBorders>
          </w:tcPr>
          <w:p w14:paraId="3F5A032F" w14:textId="77777777" w:rsidR="009F4974" w:rsidRPr="00D30FD9" w:rsidRDefault="009F4974" w:rsidP="00E5677F">
            <w:pPr>
              <w:ind w:firstLine="33"/>
              <w:jc w:val="center"/>
              <w:rPr>
                <w:rFonts w:ascii="Arial" w:eastAsiaTheme="minorEastAsia" w:hAnsi="Arial" w:cs="Arial"/>
                <w:bCs/>
                <w:iCs/>
                <w:lang w:val="lt-LT" w:eastAsia="lt-LT"/>
              </w:rPr>
            </w:pPr>
          </w:p>
        </w:tc>
      </w:tr>
      <w:tr w:rsidR="009F4974" w:rsidRPr="00D30FD9" w14:paraId="06E44460" w14:textId="77777777" w:rsidTr="006E4EBD">
        <w:trPr>
          <w:trHeight w:val="323"/>
        </w:trPr>
        <w:tc>
          <w:tcPr>
            <w:tcW w:w="577" w:type="dxa"/>
            <w:tcBorders>
              <w:top w:val="single" w:sz="4" w:space="0" w:color="auto"/>
              <w:left w:val="single" w:sz="4" w:space="0" w:color="auto"/>
              <w:bottom w:val="single" w:sz="4" w:space="0" w:color="auto"/>
              <w:right w:val="single" w:sz="4" w:space="0" w:color="auto"/>
            </w:tcBorders>
          </w:tcPr>
          <w:p w14:paraId="52E0404B" w14:textId="77777777" w:rsidR="009F4974" w:rsidRPr="00D30FD9" w:rsidRDefault="009F4974" w:rsidP="00E5677F">
            <w:pPr>
              <w:jc w:val="center"/>
              <w:rPr>
                <w:rFonts w:ascii="Arial" w:eastAsiaTheme="minorEastAsia" w:hAnsi="Arial" w:cs="Arial"/>
                <w:bCs/>
                <w:iCs/>
                <w:lang w:val="lt-LT" w:eastAsia="lt-LT"/>
              </w:rPr>
            </w:pPr>
            <w:r w:rsidRPr="00D30FD9">
              <w:rPr>
                <w:rFonts w:ascii="Arial" w:eastAsiaTheme="minorEastAsia" w:hAnsi="Arial" w:cs="Arial"/>
                <w:bCs/>
                <w:iCs/>
                <w:lang w:val="lt-LT" w:eastAsia="lt-LT"/>
              </w:rPr>
              <w:t>4.</w:t>
            </w:r>
          </w:p>
        </w:tc>
        <w:tc>
          <w:tcPr>
            <w:tcW w:w="2933" w:type="dxa"/>
            <w:tcBorders>
              <w:top w:val="single" w:sz="4" w:space="0" w:color="auto"/>
              <w:left w:val="single" w:sz="4" w:space="0" w:color="auto"/>
              <w:bottom w:val="single" w:sz="4" w:space="0" w:color="auto"/>
              <w:right w:val="single" w:sz="4" w:space="0" w:color="auto"/>
            </w:tcBorders>
          </w:tcPr>
          <w:p w14:paraId="000F5C09" w14:textId="26C041BB" w:rsidR="009F4974" w:rsidRPr="00D30FD9" w:rsidRDefault="00D739EB" w:rsidP="00E5677F">
            <w:pPr>
              <w:rPr>
                <w:rFonts w:ascii="Arial" w:eastAsiaTheme="minorEastAsia" w:hAnsi="Arial" w:cs="Arial"/>
                <w:bCs/>
                <w:iCs/>
                <w:lang w:val="lt-LT" w:eastAsia="lt-LT"/>
              </w:rPr>
            </w:pPr>
            <w:r w:rsidRPr="00D739EB">
              <w:rPr>
                <w:rFonts w:ascii="Arial" w:eastAsiaTheme="minorEastAsia" w:hAnsi="Arial" w:cs="Arial"/>
                <w:bCs/>
                <w:iCs/>
                <w:lang w:val="lt-LT" w:eastAsia="lt-LT"/>
              </w:rPr>
              <w:t>4 kambarys. Vaikų lopšelis-darželis „Vyturėlis“</w:t>
            </w:r>
          </w:p>
        </w:tc>
        <w:tc>
          <w:tcPr>
            <w:tcW w:w="993" w:type="dxa"/>
            <w:tcBorders>
              <w:top w:val="single" w:sz="4" w:space="0" w:color="auto"/>
              <w:left w:val="single" w:sz="4" w:space="0" w:color="auto"/>
              <w:bottom w:val="single" w:sz="4" w:space="0" w:color="auto"/>
              <w:right w:val="single" w:sz="4" w:space="0" w:color="auto"/>
            </w:tcBorders>
          </w:tcPr>
          <w:p w14:paraId="684A7020" w14:textId="231447CF" w:rsidR="009F4974" w:rsidRPr="00D30FD9" w:rsidRDefault="001647F9" w:rsidP="00E5677F">
            <w:pPr>
              <w:ind w:firstLine="40"/>
              <w:rPr>
                <w:rFonts w:ascii="Arial" w:eastAsiaTheme="minorEastAsia" w:hAnsi="Arial" w:cs="Arial"/>
                <w:bCs/>
                <w:iCs/>
                <w:lang w:val="lt-LT" w:eastAsia="lt-LT"/>
              </w:rPr>
            </w:pPr>
            <w:r w:rsidRPr="00D30FD9">
              <w:rPr>
                <w:rFonts w:ascii="Arial" w:eastAsiaTheme="minorEastAsia" w:hAnsi="Arial" w:cs="Arial"/>
                <w:bCs/>
                <w:iCs/>
                <w:lang w:val="lt-LT" w:eastAsia="lt-LT"/>
              </w:rPr>
              <w:t>vnt.</w:t>
            </w:r>
          </w:p>
        </w:tc>
        <w:tc>
          <w:tcPr>
            <w:tcW w:w="1739" w:type="dxa"/>
            <w:tcBorders>
              <w:top w:val="single" w:sz="4" w:space="0" w:color="auto"/>
              <w:left w:val="single" w:sz="4" w:space="0" w:color="auto"/>
              <w:bottom w:val="single" w:sz="4" w:space="0" w:color="auto"/>
              <w:right w:val="single" w:sz="4" w:space="0" w:color="auto"/>
            </w:tcBorders>
          </w:tcPr>
          <w:p w14:paraId="0ABC77F0" w14:textId="77777777" w:rsidR="009F4974" w:rsidRPr="00D30FD9" w:rsidRDefault="009F4974" w:rsidP="00E5677F">
            <w:pPr>
              <w:ind w:firstLine="40"/>
              <w:jc w:val="center"/>
              <w:rPr>
                <w:rFonts w:ascii="Arial" w:eastAsiaTheme="minorEastAsia" w:hAnsi="Arial" w:cs="Arial"/>
                <w:bCs/>
                <w:iCs/>
                <w:lang w:val="lt-LT" w:eastAsia="lt-LT"/>
              </w:rPr>
            </w:pPr>
            <w:r w:rsidRPr="00D30FD9">
              <w:rPr>
                <w:rFonts w:ascii="Arial" w:eastAsiaTheme="minorEastAsia" w:hAnsi="Arial" w:cs="Arial"/>
                <w:bCs/>
                <w:iCs/>
                <w:lang w:val="lt-LT" w:eastAsia="lt-LT"/>
              </w:rPr>
              <w:t>1</w:t>
            </w:r>
          </w:p>
        </w:tc>
        <w:tc>
          <w:tcPr>
            <w:tcW w:w="1430" w:type="dxa"/>
            <w:tcBorders>
              <w:top w:val="single" w:sz="4" w:space="0" w:color="auto"/>
              <w:left w:val="single" w:sz="4" w:space="0" w:color="auto"/>
              <w:bottom w:val="single" w:sz="4" w:space="0" w:color="auto"/>
              <w:right w:val="single" w:sz="4" w:space="0" w:color="auto"/>
            </w:tcBorders>
          </w:tcPr>
          <w:p w14:paraId="7B51DA0C" w14:textId="77777777" w:rsidR="009F4974" w:rsidRPr="00D30FD9" w:rsidRDefault="009F4974" w:rsidP="00E5677F">
            <w:pPr>
              <w:ind w:firstLine="33"/>
              <w:jc w:val="center"/>
              <w:rPr>
                <w:rFonts w:ascii="Arial" w:eastAsiaTheme="minorEastAsia" w:hAnsi="Arial" w:cs="Arial"/>
                <w:bCs/>
                <w:iCs/>
                <w:lang w:val="lt-LT" w:eastAsia="lt-LT"/>
              </w:rPr>
            </w:pPr>
          </w:p>
        </w:tc>
        <w:tc>
          <w:tcPr>
            <w:tcW w:w="1679" w:type="dxa"/>
            <w:tcBorders>
              <w:top w:val="single" w:sz="4" w:space="0" w:color="auto"/>
              <w:left w:val="single" w:sz="4" w:space="0" w:color="auto"/>
              <w:bottom w:val="single" w:sz="4" w:space="0" w:color="auto"/>
              <w:right w:val="single" w:sz="4" w:space="0" w:color="auto"/>
            </w:tcBorders>
          </w:tcPr>
          <w:p w14:paraId="0E26F07B" w14:textId="77777777" w:rsidR="009F4974" w:rsidRPr="00D30FD9" w:rsidRDefault="009F4974" w:rsidP="00E5677F">
            <w:pPr>
              <w:ind w:firstLine="33"/>
              <w:jc w:val="center"/>
              <w:rPr>
                <w:rFonts w:ascii="Arial" w:eastAsiaTheme="minorEastAsia" w:hAnsi="Arial" w:cs="Arial"/>
                <w:bCs/>
                <w:iCs/>
                <w:lang w:val="lt-LT" w:eastAsia="lt-LT"/>
              </w:rPr>
            </w:pPr>
          </w:p>
        </w:tc>
      </w:tr>
      <w:tr w:rsidR="009F4974" w:rsidRPr="00D30FD9" w14:paraId="1BA8AB60" w14:textId="77777777" w:rsidTr="006E4EBD">
        <w:trPr>
          <w:trHeight w:val="267"/>
        </w:trPr>
        <w:tc>
          <w:tcPr>
            <w:tcW w:w="7672" w:type="dxa"/>
            <w:gridSpan w:val="5"/>
            <w:tcBorders>
              <w:top w:val="single" w:sz="4" w:space="0" w:color="auto"/>
              <w:left w:val="single" w:sz="4" w:space="0" w:color="auto"/>
              <w:bottom w:val="single" w:sz="4" w:space="0" w:color="auto"/>
              <w:right w:val="single" w:sz="4" w:space="0" w:color="auto"/>
            </w:tcBorders>
            <w:shd w:val="clear" w:color="auto" w:fill="C6D9F1" w:themeFill="text2" w:themeFillTint="33"/>
          </w:tcPr>
          <w:p w14:paraId="3281CE9E" w14:textId="77777777" w:rsidR="009F4974" w:rsidRPr="00D30FD9" w:rsidRDefault="009F4974" w:rsidP="00E5677F">
            <w:pPr>
              <w:ind w:firstLine="850"/>
              <w:jc w:val="right"/>
              <w:rPr>
                <w:rFonts w:ascii="Arial" w:eastAsiaTheme="minorEastAsia" w:hAnsi="Arial" w:cs="Arial"/>
                <w:iCs/>
                <w:lang w:val="lt-LT" w:eastAsia="lt-LT"/>
              </w:rPr>
            </w:pPr>
            <w:r w:rsidRPr="00D30FD9">
              <w:rPr>
                <w:rFonts w:ascii="Arial" w:eastAsiaTheme="minorEastAsia" w:hAnsi="Arial" w:cs="Arial"/>
                <w:b/>
                <w:iCs/>
                <w:lang w:val="lt-LT" w:eastAsia="lt-LT"/>
              </w:rPr>
              <w:t>Pasiūlymo kaina, EUR (be PVM)</w:t>
            </w:r>
            <w:r w:rsidRPr="00D30FD9">
              <w:rPr>
                <w:rFonts w:ascii="Arial" w:eastAsiaTheme="minorEastAsia" w:hAnsi="Arial" w:cs="Arial"/>
                <w:iCs/>
                <w:lang w:val="lt-LT" w:eastAsia="lt-LT"/>
              </w:rPr>
              <w:t xml:space="preserve"> </w:t>
            </w:r>
          </w:p>
          <w:p w14:paraId="38E055F8" w14:textId="77777777" w:rsidR="009F4974" w:rsidRPr="00D30FD9" w:rsidRDefault="009F4974" w:rsidP="00E5677F">
            <w:pPr>
              <w:ind w:firstLine="850"/>
              <w:jc w:val="right"/>
              <w:rPr>
                <w:rFonts w:ascii="Arial" w:eastAsiaTheme="minorEastAsia" w:hAnsi="Arial" w:cs="Arial"/>
                <w:b/>
                <w:iCs/>
                <w:lang w:val="lt-LT" w:eastAsia="lt-LT"/>
              </w:rPr>
            </w:pPr>
            <w:r w:rsidRPr="00D30FD9">
              <w:rPr>
                <w:rFonts w:ascii="Arial" w:eastAsiaTheme="minorEastAsia" w:hAnsi="Arial" w:cs="Arial"/>
                <w:b/>
                <w:iCs/>
                <w:lang w:val="lt-LT" w:eastAsia="lt-LT"/>
              </w:rPr>
              <w:t>(6 stulpelio reikšmių suma)</w:t>
            </w:r>
          </w:p>
        </w:tc>
        <w:tc>
          <w:tcPr>
            <w:tcW w:w="1679" w:type="dxa"/>
            <w:tcBorders>
              <w:top w:val="single" w:sz="4" w:space="0" w:color="auto"/>
              <w:left w:val="single" w:sz="4" w:space="0" w:color="auto"/>
              <w:bottom w:val="single" w:sz="4" w:space="0" w:color="auto"/>
              <w:right w:val="single" w:sz="4" w:space="0" w:color="auto"/>
            </w:tcBorders>
          </w:tcPr>
          <w:p w14:paraId="114EEB61" w14:textId="77777777" w:rsidR="009F4974" w:rsidRPr="00D30FD9" w:rsidRDefault="009F4974" w:rsidP="00E5677F">
            <w:pPr>
              <w:jc w:val="center"/>
              <w:rPr>
                <w:rFonts w:ascii="Arial" w:eastAsiaTheme="minorEastAsia" w:hAnsi="Arial" w:cs="Arial"/>
                <w:b/>
                <w:iCs/>
                <w:lang w:val="lt-LT" w:eastAsia="lt-LT"/>
              </w:rPr>
            </w:pPr>
          </w:p>
        </w:tc>
      </w:tr>
      <w:tr w:rsidR="009F4974" w:rsidRPr="00D30FD9" w14:paraId="3741B88E" w14:textId="77777777" w:rsidTr="006E4EBD">
        <w:trPr>
          <w:trHeight w:val="267"/>
        </w:trPr>
        <w:tc>
          <w:tcPr>
            <w:tcW w:w="7672" w:type="dxa"/>
            <w:gridSpan w:val="5"/>
            <w:tcBorders>
              <w:top w:val="single" w:sz="4" w:space="0" w:color="auto"/>
              <w:left w:val="single" w:sz="4" w:space="0" w:color="auto"/>
              <w:bottom w:val="single" w:sz="4" w:space="0" w:color="auto"/>
              <w:right w:val="single" w:sz="4" w:space="0" w:color="auto"/>
            </w:tcBorders>
            <w:shd w:val="clear" w:color="auto" w:fill="C6D9F1" w:themeFill="text2" w:themeFillTint="33"/>
          </w:tcPr>
          <w:p w14:paraId="30C35220" w14:textId="455A2E9C" w:rsidR="009F4974" w:rsidRPr="00D30FD9" w:rsidRDefault="009F4974" w:rsidP="00E5677F">
            <w:pPr>
              <w:ind w:firstLine="851"/>
              <w:jc w:val="right"/>
              <w:rPr>
                <w:rFonts w:ascii="Arial" w:eastAsiaTheme="minorEastAsia" w:hAnsi="Arial" w:cs="Arial"/>
                <w:b/>
                <w:bCs/>
                <w:iCs/>
                <w:vertAlign w:val="superscript"/>
                <w:lang w:val="lt-LT" w:eastAsia="lt-LT"/>
              </w:rPr>
            </w:pPr>
            <w:r w:rsidRPr="00D30FD9">
              <w:rPr>
                <w:rFonts w:ascii="Arial" w:eastAsiaTheme="minorEastAsia" w:hAnsi="Arial" w:cs="Arial"/>
                <w:b/>
                <w:bCs/>
                <w:iCs/>
                <w:lang w:val="lt-LT" w:eastAsia="lt-LT"/>
              </w:rPr>
              <w:t xml:space="preserve">PVM </w:t>
            </w:r>
            <w:r w:rsidRPr="00D30FD9">
              <w:rPr>
                <w:rFonts w:ascii="Arial" w:hAnsi="Arial" w:cs="Arial"/>
                <w:iCs/>
                <w:lang w:val="lt-LT" w:eastAsia="lt-LT"/>
              </w:rPr>
              <w:t>(</w:t>
            </w:r>
            <w:r w:rsidR="00CC7F71">
              <w:rPr>
                <w:rFonts w:ascii="Arial" w:hAnsi="Arial" w:cs="Arial"/>
                <w:iCs/>
                <w:lang w:val="lt-LT" w:eastAsia="lt-LT"/>
              </w:rPr>
              <w:t>taikomas dydis</w:t>
            </w:r>
            <w:r w:rsidRPr="00D30FD9">
              <w:rPr>
                <w:rFonts w:ascii="Arial" w:hAnsi="Arial" w:cs="Arial"/>
                <w:iCs/>
                <w:lang w:val="lt-LT" w:eastAsia="lt-LT"/>
              </w:rPr>
              <w:t>)</w:t>
            </w:r>
            <w:r w:rsidRPr="00D30FD9">
              <w:rPr>
                <w:rFonts w:ascii="Arial" w:hAnsi="Arial" w:cs="Arial"/>
                <w:iCs/>
                <w:vertAlign w:val="superscript"/>
                <w:lang w:val="lt-LT" w:eastAsia="lt-LT"/>
              </w:rPr>
              <w:t>2</w:t>
            </w:r>
          </w:p>
        </w:tc>
        <w:tc>
          <w:tcPr>
            <w:tcW w:w="1679" w:type="dxa"/>
            <w:tcBorders>
              <w:top w:val="single" w:sz="4" w:space="0" w:color="auto"/>
              <w:left w:val="single" w:sz="4" w:space="0" w:color="auto"/>
              <w:bottom w:val="single" w:sz="4" w:space="0" w:color="auto"/>
              <w:right w:val="single" w:sz="4" w:space="0" w:color="auto"/>
            </w:tcBorders>
          </w:tcPr>
          <w:p w14:paraId="50325DB5" w14:textId="77777777" w:rsidR="009F4974" w:rsidRPr="00D30FD9" w:rsidRDefault="009F4974" w:rsidP="00E5677F">
            <w:pPr>
              <w:jc w:val="center"/>
              <w:rPr>
                <w:rFonts w:ascii="Arial" w:eastAsiaTheme="minorEastAsia" w:hAnsi="Arial" w:cs="Arial"/>
                <w:b/>
                <w:iCs/>
                <w:lang w:val="lt-LT" w:eastAsia="lt-LT"/>
              </w:rPr>
            </w:pPr>
          </w:p>
        </w:tc>
      </w:tr>
      <w:tr w:rsidR="009F4974" w:rsidRPr="00D30FD9" w14:paraId="13D2CD7A" w14:textId="77777777" w:rsidTr="006E4EBD">
        <w:trPr>
          <w:trHeight w:val="267"/>
        </w:trPr>
        <w:tc>
          <w:tcPr>
            <w:tcW w:w="7672" w:type="dxa"/>
            <w:gridSpan w:val="5"/>
            <w:tcBorders>
              <w:top w:val="single" w:sz="4" w:space="0" w:color="auto"/>
              <w:left w:val="single" w:sz="4" w:space="0" w:color="auto"/>
              <w:bottom w:val="single" w:sz="4" w:space="0" w:color="auto"/>
              <w:right w:val="single" w:sz="4" w:space="0" w:color="auto"/>
            </w:tcBorders>
            <w:shd w:val="clear" w:color="auto" w:fill="C6D9F1" w:themeFill="text2" w:themeFillTint="33"/>
          </w:tcPr>
          <w:p w14:paraId="6F51E438" w14:textId="77777777" w:rsidR="009F4974" w:rsidRPr="00D30FD9" w:rsidRDefault="009F4974" w:rsidP="00E5677F">
            <w:pPr>
              <w:ind w:firstLine="851"/>
              <w:jc w:val="right"/>
              <w:rPr>
                <w:rFonts w:ascii="Arial" w:eastAsiaTheme="minorEastAsia" w:hAnsi="Arial" w:cs="Arial"/>
                <w:b/>
                <w:iCs/>
                <w:lang w:val="lt-LT" w:eastAsia="lt-LT"/>
              </w:rPr>
            </w:pPr>
            <w:r w:rsidRPr="00D30FD9">
              <w:rPr>
                <w:rFonts w:ascii="Arial" w:eastAsiaTheme="minorEastAsia" w:hAnsi="Arial" w:cs="Arial"/>
                <w:b/>
                <w:iCs/>
                <w:lang w:val="lt-LT" w:eastAsia="lt-LT"/>
              </w:rPr>
              <w:t>Pasiūlymo kaina, EUR (su PVM)</w:t>
            </w:r>
          </w:p>
        </w:tc>
        <w:tc>
          <w:tcPr>
            <w:tcW w:w="1679" w:type="dxa"/>
            <w:tcBorders>
              <w:top w:val="single" w:sz="4" w:space="0" w:color="auto"/>
              <w:left w:val="single" w:sz="4" w:space="0" w:color="auto"/>
              <w:bottom w:val="single" w:sz="4" w:space="0" w:color="auto"/>
              <w:right w:val="single" w:sz="4" w:space="0" w:color="auto"/>
            </w:tcBorders>
          </w:tcPr>
          <w:p w14:paraId="33AD20DF" w14:textId="77777777" w:rsidR="009F4974" w:rsidRPr="00D30FD9" w:rsidRDefault="009F4974" w:rsidP="00E5677F">
            <w:pPr>
              <w:jc w:val="center"/>
              <w:rPr>
                <w:rFonts w:ascii="Arial" w:eastAsia="Arial" w:hAnsi="Arial" w:cs="Arial"/>
                <w:iCs/>
                <w:lang w:val="lt-LT" w:eastAsia="lt-LT"/>
              </w:rPr>
            </w:pPr>
          </w:p>
        </w:tc>
      </w:tr>
    </w:tbl>
    <w:p w14:paraId="29FBF59D" w14:textId="1063B5F4" w:rsidR="003F4DFD" w:rsidRPr="00E27ECE" w:rsidRDefault="009F4974" w:rsidP="00EA228A">
      <w:pPr>
        <w:spacing w:after="120"/>
        <w:jc w:val="both"/>
        <w:rPr>
          <w:rFonts w:ascii="Arial" w:hAnsi="Arial" w:cs="Arial"/>
          <w:b/>
          <w:i/>
          <w:iCs/>
          <w:sz w:val="20"/>
          <w:lang w:val="lt-LT"/>
        </w:rPr>
      </w:pPr>
      <w:r w:rsidRPr="00E27ECE">
        <w:rPr>
          <w:rFonts w:ascii="Arial" w:hAnsi="Arial" w:cs="Arial"/>
          <w:i/>
          <w:iCs/>
          <w:sz w:val="20"/>
          <w:vertAlign w:val="superscript"/>
          <w:lang w:val="lt-LT"/>
        </w:rPr>
        <w:t xml:space="preserve">1 </w:t>
      </w:r>
      <w:r w:rsidR="003F4DFD" w:rsidRPr="00E27ECE">
        <w:rPr>
          <w:rFonts w:ascii="Arial" w:hAnsi="Arial" w:cs="Arial"/>
          <w:bCs/>
          <w:i/>
          <w:iCs/>
          <w:sz w:val="20"/>
          <w:lang w:val="lt-LT"/>
        </w:rPr>
        <w:t xml:space="preserve">Visos pasiūlymo kainos (įkainiai) turi būti nurodytos ne daugiau kaip dviejų skaičių po kablelio tikslumu. Tiekėjui kainą (įkainius) nurodžius daugiau kaip dviejų skaičių po kablelio tikslumu (3, 4 ...), </w:t>
      </w:r>
      <w:r w:rsidR="003F4DFD" w:rsidRPr="00E27ECE">
        <w:rPr>
          <w:rFonts w:ascii="Arial" w:hAnsi="Arial" w:cs="Arial"/>
          <w:bCs/>
          <w:i/>
          <w:iCs/>
          <w:sz w:val="20"/>
          <w:u w:val="single"/>
          <w:lang w:val="lt-LT"/>
        </w:rPr>
        <w:t>nebus leidžiama</w:t>
      </w:r>
      <w:r w:rsidR="003F4DFD" w:rsidRPr="00E27ECE">
        <w:rPr>
          <w:rFonts w:ascii="Arial" w:hAnsi="Arial" w:cs="Arial"/>
          <w:bCs/>
          <w:i/>
          <w:iCs/>
          <w:sz w:val="20"/>
          <w:lang w:val="lt-LT"/>
        </w:rPr>
        <w:t xml:space="preserve"> apvalinti iki dviejų skaičių po kablelio, nes tai nėra laikoma aritmetine klaida, taip pat tai nėra techninė klaida.</w:t>
      </w:r>
    </w:p>
    <w:p w14:paraId="34342027" w14:textId="77777777" w:rsidR="009F4974" w:rsidRPr="00E27ECE" w:rsidRDefault="009F4974" w:rsidP="00EA228A">
      <w:pPr>
        <w:spacing w:after="120"/>
        <w:jc w:val="both"/>
        <w:rPr>
          <w:rFonts w:ascii="Arial" w:hAnsi="Arial" w:cs="Arial"/>
          <w:i/>
          <w:iCs/>
          <w:sz w:val="20"/>
          <w:lang w:val="lt-LT"/>
        </w:rPr>
      </w:pPr>
      <w:r w:rsidRPr="00E27ECE">
        <w:rPr>
          <w:rFonts w:ascii="Arial" w:hAnsi="Arial" w:cs="Arial"/>
          <w:i/>
          <w:iCs/>
          <w:sz w:val="20"/>
          <w:vertAlign w:val="superscript"/>
          <w:lang w:val="lt-LT"/>
        </w:rPr>
        <w:t>2</w:t>
      </w:r>
      <w:r w:rsidRPr="00E27ECE">
        <w:rPr>
          <w:rFonts w:ascii="Arial" w:hAnsi="Arial" w:cs="Arial"/>
          <w:b/>
          <w:bCs/>
          <w:i/>
          <w:iCs/>
          <w:sz w:val="20"/>
          <w:lang w:val="lt-LT"/>
        </w:rPr>
        <w:t xml:space="preserve"> </w:t>
      </w:r>
      <w:r w:rsidRPr="00E27ECE">
        <w:rPr>
          <w:rFonts w:ascii="Arial" w:eastAsiaTheme="minorEastAsia" w:hAnsi="Arial" w:cs="Arial"/>
          <w:i/>
          <w:iCs/>
          <w:sz w:val="20"/>
          <w:lang w:val="lt-LT" w:eastAsia="lt-LT"/>
        </w:rPr>
        <w:t>Tais atvejais, kai pagal galiojančius teisės aktus tiekėjui nereikia mokėti PVM, tiekėjas atitinkamos pasiūlymo skilties nepildo ir nurodo priežastis, dėl kurių PVM nemokamas.</w:t>
      </w:r>
    </w:p>
    <w:p w14:paraId="6C262522" w14:textId="3C34BA52" w:rsidR="00FF5F6E" w:rsidRPr="00D30FD9" w:rsidRDefault="00FF5F6E" w:rsidP="00A02C02">
      <w:pPr>
        <w:shd w:val="clear" w:color="auto" w:fill="FFFF33"/>
        <w:jc w:val="both"/>
        <w:rPr>
          <w:rFonts w:ascii="Arial" w:hAnsi="Arial" w:cs="Arial"/>
          <w:b/>
          <w:bCs/>
          <w:i/>
          <w:iCs/>
          <w:u w:val="single"/>
          <w:lang w:val="lt-LT"/>
        </w:rPr>
      </w:pPr>
      <w:r w:rsidRPr="00A02C02">
        <w:rPr>
          <w:rFonts w:ascii="Arial" w:hAnsi="Arial" w:cs="Arial"/>
          <w:b/>
          <w:bCs/>
          <w:i/>
          <w:iCs/>
          <w:u w:val="single"/>
          <w:lang w:val="lt-LT"/>
        </w:rPr>
        <w:t xml:space="preserve">Pirkimo objekto  pasiūlymo kaina bus laikoma per didele, nepriimtina, jeigu bendrai viršys </w:t>
      </w:r>
      <w:r w:rsidR="00375504" w:rsidRPr="00375504">
        <w:rPr>
          <w:rFonts w:ascii="Arial" w:hAnsi="Arial" w:cs="Arial"/>
          <w:b/>
          <w:bCs/>
          <w:i/>
          <w:iCs/>
          <w:u w:val="single"/>
        </w:rPr>
        <w:t>42 452,41</w:t>
      </w:r>
      <w:r w:rsidR="00375504" w:rsidRPr="00375504">
        <w:rPr>
          <w:rFonts w:ascii="Arial" w:hAnsi="Arial" w:cs="Arial"/>
          <w:b/>
          <w:bCs/>
          <w:i/>
          <w:iCs/>
          <w:u w:val="single"/>
          <w:lang w:val="lt-LT"/>
        </w:rPr>
        <w:t xml:space="preserve"> </w:t>
      </w:r>
      <w:r w:rsidRPr="00A02C02">
        <w:rPr>
          <w:rFonts w:ascii="Arial" w:hAnsi="Arial" w:cs="Arial"/>
          <w:b/>
          <w:bCs/>
          <w:i/>
          <w:iCs/>
          <w:u w:val="single"/>
          <w:lang w:val="lt-LT"/>
        </w:rPr>
        <w:t xml:space="preserve">Eur </w:t>
      </w:r>
      <w:r w:rsidR="00375504">
        <w:rPr>
          <w:rFonts w:ascii="Arial" w:hAnsi="Arial" w:cs="Arial"/>
          <w:b/>
          <w:bCs/>
          <w:i/>
          <w:iCs/>
          <w:u w:val="single"/>
          <w:lang w:val="lt-LT"/>
        </w:rPr>
        <w:t>su</w:t>
      </w:r>
      <w:r w:rsidRPr="00A02C02">
        <w:rPr>
          <w:rFonts w:ascii="Arial" w:hAnsi="Arial" w:cs="Arial"/>
          <w:b/>
          <w:bCs/>
          <w:i/>
          <w:iCs/>
          <w:u w:val="single"/>
          <w:lang w:val="lt-LT"/>
        </w:rPr>
        <w:t xml:space="preserve"> PVM (</w:t>
      </w:r>
      <w:r w:rsidR="0096466E">
        <w:rPr>
          <w:rFonts w:ascii="Arial" w:hAnsi="Arial" w:cs="Arial"/>
          <w:b/>
          <w:bCs/>
          <w:i/>
          <w:iCs/>
          <w:u w:val="single"/>
          <w:lang w:val="lt-LT"/>
        </w:rPr>
        <w:t>keturiasdešimt du</w:t>
      </w:r>
      <w:r w:rsidRPr="00A02C02">
        <w:rPr>
          <w:rFonts w:ascii="Arial" w:hAnsi="Arial" w:cs="Arial"/>
          <w:b/>
          <w:bCs/>
          <w:i/>
          <w:iCs/>
          <w:u w:val="single"/>
          <w:lang w:val="lt-LT"/>
        </w:rPr>
        <w:t xml:space="preserve"> tūkstančius </w:t>
      </w:r>
      <w:r w:rsidR="0096466E">
        <w:rPr>
          <w:rFonts w:ascii="Arial" w:hAnsi="Arial" w:cs="Arial"/>
          <w:b/>
          <w:bCs/>
          <w:i/>
          <w:iCs/>
          <w:u w:val="single"/>
          <w:lang w:val="lt-LT"/>
        </w:rPr>
        <w:t xml:space="preserve">keturis </w:t>
      </w:r>
      <w:r w:rsidRPr="00A02C02">
        <w:rPr>
          <w:rFonts w:ascii="Arial" w:hAnsi="Arial" w:cs="Arial"/>
          <w:b/>
          <w:bCs/>
          <w:i/>
          <w:iCs/>
          <w:u w:val="single"/>
          <w:lang w:val="lt-LT"/>
        </w:rPr>
        <w:t xml:space="preserve">šimtus </w:t>
      </w:r>
      <w:r w:rsidR="00A224B1">
        <w:rPr>
          <w:rFonts w:ascii="Arial" w:hAnsi="Arial" w:cs="Arial"/>
          <w:b/>
          <w:bCs/>
          <w:i/>
          <w:iCs/>
          <w:u w:val="single"/>
          <w:lang w:val="lt-LT"/>
        </w:rPr>
        <w:t xml:space="preserve">penkiasdešimt du </w:t>
      </w:r>
      <w:r w:rsidRPr="00A02C02">
        <w:rPr>
          <w:rFonts w:ascii="Arial" w:hAnsi="Arial" w:cs="Arial"/>
          <w:b/>
          <w:bCs/>
          <w:i/>
          <w:iCs/>
          <w:u w:val="single"/>
          <w:lang w:val="lt-LT"/>
        </w:rPr>
        <w:t xml:space="preserve">eurus </w:t>
      </w:r>
      <w:r w:rsidR="00A224B1">
        <w:rPr>
          <w:rFonts w:ascii="Arial" w:hAnsi="Arial" w:cs="Arial"/>
          <w:b/>
          <w:bCs/>
          <w:i/>
          <w:iCs/>
          <w:u w:val="single"/>
          <w:lang w:val="lt-LT"/>
        </w:rPr>
        <w:t>41</w:t>
      </w:r>
      <w:r w:rsidRPr="00A02C02">
        <w:rPr>
          <w:rFonts w:ascii="Arial" w:hAnsi="Arial" w:cs="Arial"/>
          <w:b/>
          <w:bCs/>
          <w:i/>
          <w:iCs/>
          <w:u w:val="single"/>
          <w:lang w:val="lt-LT"/>
        </w:rPr>
        <w:t xml:space="preserve"> ct).</w:t>
      </w:r>
    </w:p>
    <w:p w14:paraId="4EC24498" w14:textId="77777777" w:rsidR="009F4974" w:rsidRPr="00D30FD9" w:rsidRDefault="009F4974" w:rsidP="009F4974">
      <w:pPr>
        <w:jc w:val="both"/>
        <w:rPr>
          <w:rFonts w:ascii="Arial" w:hAnsi="Arial" w:cs="Arial"/>
          <w:lang w:val="lt-LT"/>
        </w:rPr>
      </w:pPr>
    </w:p>
    <w:p w14:paraId="550A3854" w14:textId="211F8EE3" w:rsidR="003F4DFD" w:rsidRPr="005B16D9" w:rsidRDefault="003F4DFD" w:rsidP="005B16D9">
      <w:pPr>
        <w:shd w:val="clear" w:color="auto" w:fill="C2D69B" w:themeFill="accent3" w:themeFillTint="99"/>
        <w:jc w:val="both"/>
        <w:rPr>
          <w:rFonts w:ascii="Arial" w:hAnsi="Arial" w:cs="Arial"/>
          <w:i/>
          <w:iCs/>
          <w:color w:val="EE0000"/>
          <w:lang w:val="lt-LT"/>
        </w:rPr>
      </w:pPr>
      <w:r w:rsidRPr="005B16D9">
        <w:rPr>
          <w:rFonts w:ascii="Arial" w:hAnsi="Arial" w:cs="Arial"/>
          <w:i/>
          <w:iCs/>
          <w:color w:val="EE0000"/>
          <w:lang w:val="lt-LT"/>
        </w:rPr>
        <w:t xml:space="preserve">Tiekėjas kartu su pasiūlymu turi užpildyti ir pateikti </w:t>
      </w:r>
      <w:r w:rsidRPr="005B16D9">
        <w:rPr>
          <w:rFonts w:ascii="Arial" w:hAnsi="Arial" w:cs="Arial"/>
          <w:i/>
          <w:iCs/>
          <w:color w:val="EE0000"/>
          <w:u w:val="single"/>
          <w:lang w:val="lt-LT"/>
        </w:rPr>
        <w:t>Techninės specifikacijos (pirkimo sąlygų 2 priedas) 6 stulpelį „</w:t>
      </w:r>
      <w:r w:rsidR="00F14C09">
        <w:rPr>
          <w:rFonts w:ascii="Arial" w:hAnsi="Arial" w:cs="Arial"/>
          <w:i/>
          <w:iCs/>
          <w:color w:val="EE0000"/>
          <w:u w:val="single"/>
          <w:lang w:val="lt-LT"/>
        </w:rPr>
        <w:t>Siūlomos prekės charakteristika</w:t>
      </w:r>
      <w:r w:rsidRPr="005B16D9">
        <w:rPr>
          <w:rFonts w:ascii="Arial" w:hAnsi="Arial" w:cs="Arial"/>
          <w:i/>
          <w:iCs/>
          <w:color w:val="EE0000"/>
          <w:u w:val="single"/>
          <w:lang w:val="lt-LT"/>
        </w:rPr>
        <w:t>“ prie kiekvienos prekės nurodydamas reikalaujamą informaciją)</w:t>
      </w:r>
      <w:r w:rsidRPr="005B16D9">
        <w:rPr>
          <w:rFonts w:ascii="Arial" w:hAnsi="Arial" w:cs="Arial"/>
          <w:i/>
          <w:iCs/>
          <w:color w:val="EE0000"/>
          <w:lang w:val="lt-LT"/>
        </w:rPr>
        <w:t>.</w:t>
      </w:r>
    </w:p>
    <w:p w14:paraId="0EC7554A" w14:textId="77777777" w:rsidR="004D21F7" w:rsidRPr="005B16D9" w:rsidRDefault="004D21F7" w:rsidP="005B16D9">
      <w:pPr>
        <w:shd w:val="clear" w:color="auto" w:fill="C2D69B" w:themeFill="accent3" w:themeFillTint="99"/>
        <w:jc w:val="both"/>
        <w:rPr>
          <w:rFonts w:ascii="Arial" w:hAnsi="Arial" w:cs="Arial"/>
          <w:i/>
          <w:iCs/>
          <w:color w:val="EE0000"/>
          <w:lang w:val="lt-LT"/>
        </w:rPr>
      </w:pPr>
    </w:p>
    <w:p w14:paraId="1B56909B" w14:textId="77777777" w:rsidR="009F4974" w:rsidRPr="00D30FD9" w:rsidRDefault="009F4974" w:rsidP="009F4974">
      <w:pPr>
        <w:pStyle w:val="prastasis1"/>
        <w:keepNext/>
        <w:jc w:val="both"/>
        <w:rPr>
          <w:rFonts w:ascii="Arial" w:hAnsi="Arial" w:cs="Arial"/>
          <w:b/>
          <w:bCs/>
          <w:iCs/>
        </w:rPr>
      </w:pPr>
    </w:p>
    <w:p w14:paraId="62F64ECB" w14:textId="77777777" w:rsidR="009F4974" w:rsidRPr="00D30FD9" w:rsidRDefault="009F4974" w:rsidP="009F4974">
      <w:pPr>
        <w:pStyle w:val="prastasis1"/>
        <w:keepNext/>
        <w:jc w:val="both"/>
        <w:rPr>
          <w:rFonts w:ascii="Arial" w:hAnsi="Arial" w:cs="Arial"/>
          <w:b/>
          <w:bCs/>
          <w:iCs/>
        </w:rPr>
      </w:pPr>
      <w:r w:rsidRPr="00D30FD9">
        <w:rPr>
          <w:rFonts w:ascii="Arial" w:hAnsi="Arial" w:cs="Arial"/>
          <w:b/>
          <w:bCs/>
          <w:iCs/>
        </w:rPr>
        <w:t>3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6"/>
        <w:gridCol w:w="7276"/>
        <w:gridCol w:w="1882"/>
      </w:tblGrid>
      <w:tr w:rsidR="009F4974" w:rsidRPr="00D30FD9" w14:paraId="0AFE17DA" w14:textId="77777777" w:rsidTr="00E5677F">
        <w:tc>
          <w:tcPr>
            <w:tcW w:w="353"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E399C56" w14:textId="77777777" w:rsidR="009F4974" w:rsidRPr="00D30FD9" w:rsidRDefault="009F4974" w:rsidP="00E5677F">
            <w:pPr>
              <w:jc w:val="center"/>
              <w:rPr>
                <w:rFonts w:ascii="Arial" w:eastAsiaTheme="minorEastAsia" w:hAnsi="Arial" w:cs="Arial"/>
                <w:b/>
                <w:lang w:val="lt-LT" w:eastAsia="lt-LT"/>
              </w:rPr>
            </w:pPr>
            <w:r w:rsidRPr="00D30FD9">
              <w:rPr>
                <w:rFonts w:ascii="Arial" w:eastAsiaTheme="minorEastAsia" w:hAnsi="Arial" w:cs="Arial"/>
                <w:b/>
                <w:lang w:val="lt-LT" w:eastAsia="lt-LT"/>
              </w:rPr>
              <w:t>Eil.</w:t>
            </w:r>
          </w:p>
          <w:p w14:paraId="232F59DF" w14:textId="77777777" w:rsidR="009F4974" w:rsidRPr="00D30FD9" w:rsidRDefault="009F4974" w:rsidP="00E5677F">
            <w:pPr>
              <w:jc w:val="center"/>
              <w:rPr>
                <w:rFonts w:ascii="Arial" w:eastAsiaTheme="minorEastAsia" w:hAnsi="Arial" w:cs="Arial"/>
                <w:b/>
                <w:lang w:val="lt-LT" w:eastAsia="lt-LT"/>
              </w:rPr>
            </w:pPr>
            <w:r w:rsidRPr="00D30FD9">
              <w:rPr>
                <w:rFonts w:ascii="Arial" w:eastAsiaTheme="minorEastAsia" w:hAnsi="Arial" w:cs="Arial"/>
                <w:b/>
                <w:lang w:val="lt-LT" w:eastAsia="lt-LT"/>
              </w:rPr>
              <w:t>Nr.</w:t>
            </w:r>
          </w:p>
        </w:tc>
        <w:tc>
          <w:tcPr>
            <w:tcW w:w="3692"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A97968D" w14:textId="77777777" w:rsidR="009F4974" w:rsidRPr="00D30FD9" w:rsidRDefault="009F4974" w:rsidP="00E5677F">
            <w:pPr>
              <w:jc w:val="center"/>
              <w:rPr>
                <w:rFonts w:ascii="Arial" w:eastAsiaTheme="minorEastAsia" w:hAnsi="Arial" w:cs="Arial"/>
                <w:b/>
                <w:lang w:val="lt-LT" w:eastAsia="lt-LT"/>
              </w:rPr>
            </w:pPr>
            <w:r w:rsidRPr="00D30FD9">
              <w:rPr>
                <w:rFonts w:ascii="Arial" w:eastAsiaTheme="minorEastAsia" w:hAnsi="Arial" w:cs="Arial"/>
                <w:b/>
                <w:lang w:val="lt-LT" w:eastAsia="lt-LT"/>
              </w:rPr>
              <w:t>Pateiktų dokumentų pavadinimas</w:t>
            </w:r>
          </w:p>
        </w:tc>
        <w:tc>
          <w:tcPr>
            <w:tcW w:w="955"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477978E" w14:textId="77777777" w:rsidR="009F4974" w:rsidRPr="00D30FD9" w:rsidRDefault="009F4974" w:rsidP="00E5677F">
            <w:pPr>
              <w:jc w:val="center"/>
              <w:rPr>
                <w:rFonts w:ascii="Arial" w:eastAsiaTheme="minorEastAsia" w:hAnsi="Arial" w:cs="Arial"/>
                <w:b/>
                <w:lang w:val="lt-LT" w:eastAsia="lt-LT"/>
              </w:rPr>
            </w:pPr>
            <w:r w:rsidRPr="00D30FD9">
              <w:rPr>
                <w:rFonts w:ascii="Arial" w:eastAsiaTheme="minorEastAsia" w:hAnsi="Arial" w:cs="Arial"/>
                <w:b/>
                <w:lang w:val="lt-LT" w:eastAsia="lt-LT"/>
              </w:rPr>
              <w:t>Dokumento puslapių skaičius</w:t>
            </w:r>
          </w:p>
        </w:tc>
      </w:tr>
      <w:tr w:rsidR="009F4974" w:rsidRPr="00D30FD9" w14:paraId="405327BD" w14:textId="77777777" w:rsidTr="00E5677F">
        <w:tc>
          <w:tcPr>
            <w:tcW w:w="353" w:type="pct"/>
            <w:tcBorders>
              <w:top w:val="single" w:sz="4" w:space="0" w:color="auto"/>
              <w:left w:val="single" w:sz="4" w:space="0" w:color="auto"/>
              <w:bottom w:val="single" w:sz="4" w:space="0" w:color="auto"/>
              <w:right w:val="single" w:sz="4" w:space="0" w:color="auto"/>
            </w:tcBorders>
          </w:tcPr>
          <w:p w14:paraId="50E5C3EF" w14:textId="77777777" w:rsidR="009F4974" w:rsidRPr="00D30FD9" w:rsidRDefault="009F4974" w:rsidP="00E5677F">
            <w:pPr>
              <w:jc w:val="center"/>
              <w:rPr>
                <w:rFonts w:ascii="Arial" w:eastAsiaTheme="minorEastAsia" w:hAnsi="Arial" w:cs="Arial"/>
                <w:lang w:val="lt-LT" w:eastAsia="lt-LT"/>
              </w:rPr>
            </w:pPr>
            <w:r w:rsidRPr="00D30FD9">
              <w:rPr>
                <w:rFonts w:ascii="Arial" w:eastAsiaTheme="minorEastAsia" w:hAnsi="Arial" w:cs="Arial"/>
                <w:lang w:val="lt-LT" w:eastAsia="lt-LT"/>
              </w:rPr>
              <w:t>1.</w:t>
            </w:r>
          </w:p>
        </w:tc>
        <w:tc>
          <w:tcPr>
            <w:tcW w:w="3692" w:type="pct"/>
            <w:tcBorders>
              <w:top w:val="single" w:sz="4" w:space="0" w:color="auto"/>
              <w:left w:val="single" w:sz="4" w:space="0" w:color="auto"/>
              <w:bottom w:val="single" w:sz="4" w:space="0" w:color="auto"/>
              <w:right w:val="single" w:sz="4" w:space="0" w:color="auto"/>
            </w:tcBorders>
          </w:tcPr>
          <w:p w14:paraId="199A9B71" w14:textId="77777777" w:rsidR="009F4974" w:rsidRPr="00D30FD9" w:rsidRDefault="009F4974" w:rsidP="00E5677F">
            <w:pPr>
              <w:jc w:val="both"/>
              <w:rPr>
                <w:rFonts w:ascii="Arial" w:eastAsiaTheme="minorEastAsia" w:hAnsi="Arial" w:cs="Arial"/>
                <w:lang w:val="lt-LT" w:eastAsia="lt-LT"/>
              </w:rPr>
            </w:pPr>
            <w:r w:rsidRPr="00D30FD9">
              <w:rPr>
                <w:rFonts w:ascii="Arial" w:eastAsiaTheme="minorEastAsia" w:hAnsi="Arial" w:cs="Arial"/>
                <w:lang w:val="lt-LT" w:eastAsia="lt-LT"/>
              </w:rPr>
              <w:t>Jungtinės veiklos sutarties skaitmeninė kopija (jeigu pasiūlymą teikia ūkio subjektų grupė).</w:t>
            </w:r>
          </w:p>
        </w:tc>
        <w:tc>
          <w:tcPr>
            <w:tcW w:w="955" w:type="pct"/>
            <w:tcBorders>
              <w:top w:val="single" w:sz="4" w:space="0" w:color="auto"/>
              <w:left w:val="single" w:sz="4" w:space="0" w:color="auto"/>
              <w:bottom w:val="single" w:sz="4" w:space="0" w:color="auto"/>
              <w:right w:val="single" w:sz="4" w:space="0" w:color="auto"/>
            </w:tcBorders>
          </w:tcPr>
          <w:p w14:paraId="5B49FBF1" w14:textId="77777777" w:rsidR="009F4974" w:rsidRPr="00D30FD9" w:rsidRDefault="009F4974" w:rsidP="00E5677F">
            <w:pPr>
              <w:jc w:val="both"/>
              <w:rPr>
                <w:rFonts w:ascii="Arial" w:eastAsiaTheme="minorEastAsia" w:hAnsi="Arial" w:cs="Arial"/>
                <w:lang w:val="lt-LT" w:eastAsia="lt-LT"/>
              </w:rPr>
            </w:pPr>
          </w:p>
        </w:tc>
      </w:tr>
      <w:tr w:rsidR="009F4974" w:rsidRPr="00D30FD9" w14:paraId="6E7806FA" w14:textId="77777777" w:rsidTr="00E5677F">
        <w:trPr>
          <w:trHeight w:val="665"/>
        </w:trPr>
        <w:tc>
          <w:tcPr>
            <w:tcW w:w="353" w:type="pct"/>
            <w:tcBorders>
              <w:top w:val="single" w:sz="4" w:space="0" w:color="auto"/>
              <w:left w:val="single" w:sz="4" w:space="0" w:color="auto"/>
              <w:bottom w:val="single" w:sz="4" w:space="0" w:color="auto"/>
              <w:right w:val="single" w:sz="4" w:space="0" w:color="auto"/>
            </w:tcBorders>
          </w:tcPr>
          <w:p w14:paraId="512859AC" w14:textId="77777777" w:rsidR="009F4974" w:rsidRPr="00D30FD9" w:rsidRDefault="009F4974" w:rsidP="00E5677F">
            <w:pPr>
              <w:jc w:val="center"/>
              <w:rPr>
                <w:rFonts w:ascii="Arial" w:eastAsiaTheme="minorEastAsia" w:hAnsi="Arial" w:cs="Arial"/>
                <w:lang w:val="lt-LT" w:eastAsia="lt-LT"/>
              </w:rPr>
            </w:pPr>
            <w:r w:rsidRPr="00D30FD9">
              <w:rPr>
                <w:rFonts w:ascii="Arial" w:eastAsiaTheme="minorEastAsia" w:hAnsi="Arial" w:cs="Arial"/>
                <w:lang w:val="lt-LT" w:eastAsia="lt-LT"/>
              </w:rPr>
              <w:t>2.</w:t>
            </w:r>
          </w:p>
        </w:tc>
        <w:tc>
          <w:tcPr>
            <w:tcW w:w="3692" w:type="pct"/>
            <w:tcBorders>
              <w:top w:val="single" w:sz="4" w:space="0" w:color="auto"/>
              <w:left w:val="single" w:sz="4" w:space="0" w:color="auto"/>
              <w:bottom w:val="single" w:sz="4" w:space="0" w:color="auto"/>
              <w:right w:val="single" w:sz="4" w:space="0" w:color="auto"/>
            </w:tcBorders>
          </w:tcPr>
          <w:p w14:paraId="1404F76D" w14:textId="77777777" w:rsidR="009F4974" w:rsidRPr="00D30FD9" w:rsidRDefault="009F4974" w:rsidP="00E5677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jc w:val="both"/>
              <w:rPr>
                <w:rFonts w:ascii="Arial" w:eastAsiaTheme="minorEastAsia" w:hAnsi="Arial" w:cs="Arial"/>
                <w:lang w:val="lt-LT" w:eastAsia="lt-LT"/>
              </w:rPr>
            </w:pPr>
            <w:r w:rsidRPr="00D30FD9">
              <w:rPr>
                <w:rFonts w:ascii="Arial" w:eastAsiaTheme="minorEastAsia" w:hAnsi="Arial" w:cs="Arial"/>
                <w:lang w:val="lt-LT" w:eastAsia="lt-LT"/>
              </w:rPr>
              <w:t xml:space="preserve">Įrodymai, patvirtinantys Tiekėjo galimybes pirkimo sutarties vykdymo metu naudotis kitų ūkio subjektų, kuriais remiamasi kvalifikacijai atitikti, pajėgumais </w:t>
            </w:r>
            <w:r w:rsidRPr="00D30FD9">
              <w:rPr>
                <w:rFonts w:ascii="Arial" w:eastAsiaTheme="minorEastAsia" w:hAnsi="Arial" w:cs="Arial"/>
                <w:bCs/>
                <w:iCs/>
                <w:lang w:val="lt-LT" w:eastAsia="lt-LT"/>
              </w:rPr>
              <w:t xml:space="preserve">(pvz., ketinimų protokolas, subtiekėjo deklaracija ar pan.). </w:t>
            </w:r>
            <w:r w:rsidRPr="00D30FD9">
              <w:rPr>
                <w:rFonts w:ascii="Arial" w:eastAsiaTheme="minorEastAsia" w:hAnsi="Arial" w:cs="Arial"/>
                <w:lang w:val="lt-LT" w:eastAsia="lt-LT"/>
              </w:rPr>
              <w:t>(jeigu pasitelkiami).</w:t>
            </w:r>
          </w:p>
        </w:tc>
        <w:tc>
          <w:tcPr>
            <w:tcW w:w="955" w:type="pct"/>
            <w:tcBorders>
              <w:top w:val="single" w:sz="4" w:space="0" w:color="auto"/>
              <w:left w:val="single" w:sz="4" w:space="0" w:color="auto"/>
              <w:bottom w:val="single" w:sz="4" w:space="0" w:color="auto"/>
              <w:right w:val="single" w:sz="4" w:space="0" w:color="auto"/>
            </w:tcBorders>
          </w:tcPr>
          <w:p w14:paraId="1D94BF35" w14:textId="77777777" w:rsidR="009F4974" w:rsidRPr="00D30FD9" w:rsidRDefault="009F4974" w:rsidP="00E5677F">
            <w:pPr>
              <w:jc w:val="both"/>
              <w:rPr>
                <w:rFonts w:ascii="Arial" w:eastAsiaTheme="minorEastAsia" w:hAnsi="Arial" w:cs="Arial"/>
                <w:lang w:val="lt-LT" w:eastAsia="lt-LT"/>
              </w:rPr>
            </w:pPr>
          </w:p>
        </w:tc>
      </w:tr>
      <w:tr w:rsidR="00CD219A" w:rsidRPr="00D30FD9" w14:paraId="360671AD" w14:textId="77777777" w:rsidTr="00E5677F">
        <w:tc>
          <w:tcPr>
            <w:tcW w:w="353" w:type="pct"/>
            <w:tcBorders>
              <w:top w:val="single" w:sz="4" w:space="0" w:color="auto"/>
              <w:left w:val="single" w:sz="4" w:space="0" w:color="auto"/>
              <w:bottom w:val="single" w:sz="4" w:space="0" w:color="auto"/>
              <w:right w:val="single" w:sz="4" w:space="0" w:color="auto"/>
            </w:tcBorders>
          </w:tcPr>
          <w:p w14:paraId="0DB0A3E7" w14:textId="77777777" w:rsidR="00CD219A" w:rsidRPr="00D30FD9" w:rsidRDefault="00CD219A" w:rsidP="00CD219A">
            <w:pPr>
              <w:jc w:val="center"/>
              <w:rPr>
                <w:rFonts w:ascii="Arial" w:eastAsiaTheme="minorEastAsia" w:hAnsi="Arial" w:cs="Arial"/>
                <w:lang w:val="lt-LT" w:eastAsia="lt-LT"/>
              </w:rPr>
            </w:pPr>
            <w:r w:rsidRPr="00D30FD9">
              <w:rPr>
                <w:rFonts w:ascii="Arial" w:eastAsiaTheme="minorEastAsia" w:hAnsi="Arial" w:cs="Arial"/>
                <w:lang w:val="lt-LT" w:eastAsia="lt-LT"/>
              </w:rPr>
              <w:t>3.</w:t>
            </w:r>
          </w:p>
        </w:tc>
        <w:tc>
          <w:tcPr>
            <w:tcW w:w="3692" w:type="pct"/>
            <w:tcBorders>
              <w:top w:val="single" w:sz="4" w:space="0" w:color="auto"/>
              <w:left w:val="single" w:sz="4" w:space="0" w:color="auto"/>
              <w:bottom w:val="single" w:sz="4" w:space="0" w:color="auto"/>
              <w:right w:val="single" w:sz="4" w:space="0" w:color="auto"/>
            </w:tcBorders>
          </w:tcPr>
          <w:p w14:paraId="4C8C8ACA" w14:textId="6BC1C92E" w:rsidR="00CD219A" w:rsidRPr="00D30FD9" w:rsidRDefault="00CD219A" w:rsidP="00CD219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jc w:val="both"/>
              <w:rPr>
                <w:rFonts w:ascii="Arial" w:eastAsiaTheme="minorEastAsia" w:hAnsi="Arial" w:cs="Arial"/>
                <w:lang w:val="lt-LT" w:eastAsia="lt-LT"/>
              </w:rPr>
            </w:pPr>
            <w:r w:rsidRPr="00D30FD9">
              <w:rPr>
                <w:rFonts w:ascii="Arial" w:eastAsiaTheme="minorEastAsia" w:hAnsi="Arial" w:cs="Arial"/>
                <w:lang w:val="lt-LT" w:eastAsia="lt-LT"/>
              </w:rPr>
              <w:t>Užpildytas pirkimo sąlygų 2 priedas „</w:t>
            </w:r>
            <w:r w:rsidRPr="00D30FD9">
              <w:rPr>
                <w:rFonts w:ascii="Arial" w:hAnsi="Arial" w:cs="Arial"/>
                <w:lang w:val="lt-LT"/>
              </w:rPr>
              <w:t>Techninė specifikacija“</w:t>
            </w:r>
          </w:p>
        </w:tc>
        <w:tc>
          <w:tcPr>
            <w:tcW w:w="955" w:type="pct"/>
            <w:tcBorders>
              <w:top w:val="single" w:sz="4" w:space="0" w:color="auto"/>
              <w:left w:val="single" w:sz="4" w:space="0" w:color="auto"/>
              <w:bottom w:val="single" w:sz="4" w:space="0" w:color="auto"/>
              <w:right w:val="single" w:sz="4" w:space="0" w:color="auto"/>
            </w:tcBorders>
          </w:tcPr>
          <w:p w14:paraId="46B5583A" w14:textId="77777777" w:rsidR="00CD219A" w:rsidRPr="00D30FD9" w:rsidRDefault="00CD219A" w:rsidP="00CD219A">
            <w:pPr>
              <w:jc w:val="both"/>
              <w:rPr>
                <w:rFonts w:ascii="Arial" w:eastAsiaTheme="minorEastAsia" w:hAnsi="Arial" w:cs="Arial"/>
                <w:highlight w:val="yellow"/>
                <w:lang w:val="lt-LT" w:eastAsia="lt-LT"/>
              </w:rPr>
            </w:pPr>
          </w:p>
        </w:tc>
      </w:tr>
      <w:tr w:rsidR="00CD219A" w:rsidRPr="00D30FD9" w14:paraId="0F6F6F0E" w14:textId="77777777" w:rsidTr="00E5677F">
        <w:tc>
          <w:tcPr>
            <w:tcW w:w="353" w:type="pct"/>
            <w:tcBorders>
              <w:top w:val="single" w:sz="4" w:space="0" w:color="auto"/>
              <w:left w:val="single" w:sz="4" w:space="0" w:color="auto"/>
              <w:bottom w:val="single" w:sz="4" w:space="0" w:color="auto"/>
              <w:right w:val="single" w:sz="4" w:space="0" w:color="auto"/>
            </w:tcBorders>
          </w:tcPr>
          <w:p w14:paraId="3043D410" w14:textId="77777777" w:rsidR="00CD219A" w:rsidRPr="00D30FD9" w:rsidRDefault="00CD219A" w:rsidP="00CD219A">
            <w:pPr>
              <w:jc w:val="center"/>
              <w:rPr>
                <w:rFonts w:ascii="Arial" w:eastAsiaTheme="minorEastAsia" w:hAnsi="Arial" w:cs="Arial"/>
                <w:lang w:val="lt-LT" w:eastAsia="lt-LT"/>
              </w:rPr>
            </w:pPr>
            <w:r w:rsidRPr="00D30FD9">
              <w:rPr>
                <w:rFonts w:ascii="Arial" w:eastAsiaTheme="minorEastAsia" w:hAnsi="Arial" w:cs="Arial"/>
                <w:lang w:val="lt-LT" w:eastAsia="lt-LT"/>
              </w:rPr>
              <w:t>4.</w:t>
            </w:r>
          </w:p>
        </w:tc>
        <w:tc>
          <w:tcPr>
            <w:tcW w:w="3692" w:type="pct"/>
            <w:tcBorders>
              <w:top w:val="single" w:sz="4" w:space="0" w:color="auto"/>
              <w:left w:val="single" w:sz="4" w:space="0" w:color="auto"/>
              <w:bottom w:val="single" w:sz="4" w:space="0" w:color="auto"/>
              <w:right w:val="single" w:sz="4" w:space="0" w:color="auto"/>
            </w:tcBorders>
          </w:tcPr>
          <w:p w14:paraId="352B37F7" w14:textId="044FD8D5" w:rsidR="00CD219A" w:rsidRPr="00D30FD9" w:rsidRDefault="00CD219A" w:rsidP="00CD219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jc w:val="both"/>
              <w:rPr>
                <w:rFonts w:ascii="Arial" w:eastAsiaTheme="minorEastAsia" w:hAnsi="Arial" w:cs="Arial"/>
                <w:lang w:val="lt-LT" w:eastAsia="lt-LT"/>
              </w:rPr>
            </w:pPr>
            <w:r w:rsidRPr="00D30FD9">
              <w:rPr>
                <w:rFonts w:ascii="Arial" w:eastAsiaTheme="minorEastAsia" w:hAnsi="Arial" w:cs="Arial"/>
                <w:lang w:val="lt-LT" w:eastAsia="lt-LT"/>
              </w:rPr>
              <w:t>Kiti dokumentai ir informacija.</w:t>
            </w:r>
          </w:p>
        </w:tc>
        <w:tc>
          <w:tcPr>
            <w:tcW w:w="955" w:type="pct"/>
            <w:tcBorders>
              <w:top w:val="single" w:sz="4" w:space="0" w:color="auto"/>
              <w:left w:val="single" w:sz="4" w:space="0" w:color="auto"/>
              <w:bottom w:val="single" w:sz="4" w:space="0" w:color="auto"/>
              <w:right w:val="single" w:sz="4" w:space="0" w:color="auto"/>
            </w:tcBorders>
          </w:tcPr>
          <w:p w14:paraId="560EC383" w14:textId="77777777" w:rsidR="00CD219A" w:rsidRPr="00D30FD9" w:rsidRDefault="00CD219A" w:rsidP="00CD219A">
            <w:pPr>
              <w:jc w:val="both"/>
              <w:rPr>
                <w:rFonts w:ascii="Arial" w:eastAsiaTheme="minorEastAsia" w:hAnsi="Arial" w:cs="Arial"/>
                <w:highlight w:val="yellow"/>
                <w:lang w:val="lt-LT" w:eastAsia="lt-LT"/>
              </w:rPr>
            </w:pPr>
          </w:p>
        </w:tc>
      </w:tr>
      <w:tr w:rsidR="00CD219A" w:rsidRPr="00D30FD9" w14:paraId="3D223B76" w14:textId="77777777" w:rsidTr="00E5677F">
        <w:tc>
          <w:tcPr>
            <w:tcW w:w="353" w:type="pct"/>
            <w:tcBorders>
              <w:top w:val="single" w:sz="4" w:space="0" w:color="auto"/>
              <w:left w:val="single" w:sz="4" w:space="0" w:color="auto"/>
              <w:bottom w:val="single" w:sz="4" w:space="0" w:color="auto"/>
              <w:right w:val="single" w:sz="4" w:space="0" w:color="auto"/>
            </w:tcBorders>
          </w:tcPr>
          <w:p w14:paraId="4104263B" w14:textId="77777777" w:rsidR="00CD219A" w:rsidRPr="00D30FD9" w:rsidRDefault="00CD219A" w:rsidP="00CD219A">
            <w:pPr>
              <w:jc w:val="center"/>
              <w:rPr>
                <w:rFonts w:ascii="Arial" w:eastAsiaTheme="minorEastAsia" w:hAnsi="Arial" w:cs="Arial"/>
                <w:lang w:val="lt-LT" w:eastAsia="lt-LT"/>
              </w:rPr>
            </w:pPr>
            <w:r w:rsidRPr="00D30FD9">
              <w:rPr>
                <w:rFonts w:ascii="Arial" w:eastAsiaTheme="minorEastAsia" w:hAnsi="Arial" w:cs="Arial"/>
                <w:lang w:val="lt-LT" w:eastAsia="lt-LT"/>
              </w:rPr>
              <w:t xml:space="preserve">5. </w:t>
            </w:r>
          </w:p>
        </w:tc>
        <w:tc>
          <w:tcPr>
            <w:tcW w:w="3692" w:type="pct"/>
            <w:tcBorders>
              <w:top w:val="single" w:sz="4" w:space="0" w:color="auto"/>
              <w:left w:val="single" w:sz="4" w:space="0" w:color="auto"/>
              <w:bottom w:val="single" w:sz="4" w:space="0" w:color="auto"/>
              <w:right w:val="single" w:sz="4" w:space="0" w:color="auto"/>
            </w:tcBorders>
          </w:tcPr>
          <w:p w14:paraId="573B7D79" w14:textId="691F2023" w:rsidR="00CD219A" w:rsidRPr="00D30FD9" w:rsidRDefault="00CD219A" w:rsidP="00CD219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jc w:val="both"/>
              <w:rPr>
                <w:rFonts w:ascii="Arial" w:eastAsiaTheme="minorEastAsia" w:hAnsi="Arial" w:cs="Arial"/>
                <w:lang w:val="lt-LT" w:eastAsia="lt-LT"/>
              </w:rPr>
            </w:pPr>
          </w:p>
        </w:tc>
        <w:tc>
          <w:tcPr>
            <w:tcW w:w="955" w:type="pct"/>
            <w:tcBorders>
              <w:top w:val="single" w:sz="4" w:space="0" w:color="auto"/>
              <w:left w:val="single" w:sz="4" w:space="0" w:color="auto"/>
              <w:bottom w:val="single" w:sz="4" w:space="0" w:color="auto"/>
              <w:right w:val="single" w:sz="4" w:space="0" w:color="auto"/>
            </w:tcBorders>
          </w:tcPr>
          <w:p w14:paraId="20497535" w14:textId="77777777" w:rsidR="00CD219A" w:rsidRPr="00D30FD9" w:rsidRDefault="00CD219A" w:rsidP="00CD219A">
            <w:pPr>
              <w:jc w:val="both"/>
              <w:rPr>
                <w:rFonts w:ascii="Arial" w:eastAsiaTheme="minorEastAsia" w:hAnsi="Arial" w:cs="Arial"/>
                <w:highlight w:val="yellow"/>
                <w:lang w:val="lt-LT" w:eastAsia="lt-LT"/>
              </w:rPr>
            </w:pPr>
          </w:p>
        </w:tc>
      </w:tr>
      <w:tr w:rsidR="00CD219A" w:rsidRPr="00D30FD9" w14:paraId="6577525F" w14:textId="77777777" w:rsidTr="00E5677F">
        <w:tc>
          <w:tcPr>
            <w:tcW w:w="353" w:type="pct"/>
            <w:tcBorders>
              <w:top w:val="single" w:sz="4" w:space="0" w:color="auto"/>
              <w:left w:val="single" w:sz="4" w:space="0" w:color="auto"/>
              <w:bottom w:val="single" w:sz="4" w:space="0" w:color="auto"/>
              <w:right w:val="single" w:sz="4" w:space="0" w:color="auto"/>
            </w:tcBorders>
          </w:tcPr>
          <w:p w14:paraId="654FE319" w14:textId="77777777" w:rsidR="00CD219A" w:rsidRPr="00D30FD9" w:rsidRDefault="00CD219A" w:rsidP="00CD219A">
            <w:pPr>
              <w:jc w:val="center"/>
              <w:rPr>
                <w:rFonts w:ascii="Arial" w:eastAsiaTheme="minorEastAsia" w:hAnsi="Arial" w:cs="Arial"/>
                <w:lang w:val="lt-LT" w:eastAsia="lt-LT"/>
              </w:rPr>
            </w:pPr>
            <w:r w:rsidRPr="00D30FD9">
              <w:rPr>
                <w:rFonts w:ascii="Arial" w:eastAsiaTheme="minorEastAsia" w:hAnsi="Arial" w:cs="Arial"/>
                <w:lang w:val="lt-LT" w:eastAsia="lt-LT"/>
              </w:rPr>
              <w:t>...</w:t>
            </w:r>
          </w:p>
        </w:tc>
        <w:tc>
          <w:tcPr>
            <w:tcW w:w="3692" w:type="pct"/>
            <w:tcBorders>
              <w:top w:val="single" w:sz="4" w:space="0" w:color="auto"/>
              <w:left w:val="single" w:sz="4" w:space="0" w:color="auto"/>
              <w:bottom w:val="single" w:sz="4" w:space="0" w:color="auto"/>
              <w:right w:val="single" w:sz="4" w:space="0" w:color="auto"/>
            </w:tcBorders>
          </w:tcPr>
          <w:p w14:paraId="44C82FFE" w14:textId="77777777" w:rsidR="00CD219A" w:rsidRPr="00D30FD9" w:rsidRDefault="00CD219A" w:rsidP="00CD219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jc w:val="both"/>
              <w:rPr>
                <w:rFonts w:ascii="Arial" w:eastAsiaTheme="minorEastAsia" w:hAnsi="Arial" w:cs="Arial"/>
                <w:lang w:val="lt-LT" w:eastAsia="lt-LT"/>
              </w:rPr>
            </w:pPr>
          </w:p>
        </w:tc>
        <w:tc>
          <w:tcPr>
            <w:tcW w:w="955" w:type="pct"/>
            <w:tcBorders>
              <w:top w:val="single" w:sz="4" w:space="0" w:color="auto"/>
              <w:left w:val="single" w:sz="4" w:space="0" w:color="auto"/>
              <w:bottom w:val="single" w:sz="4" w:space="0" w:color="auto"/>
              <w:right w:val="single" w:sz="4" w:space="0" w:color="auto"/>
            </w:tcBorders>
          </w:tcPr>
          <w:p w14:paraId="4EE5EB0E" w14:textId="77777777" w:rsidR="00CD219A" w:rsidRPr="00D30FD9" w:rsidRDefault="00CD219A" w:rsidP="00CD219A">
            <w:pPr>
              <w:jc w:val="both"/>
              <w:rPr>
                <w:rFonts w:ascii="Arial" w:eastAsiaTheme="minorEastAsia" w:hAnsi="Arial" w:cs="Arial"/>
                <w:lang w:val="lt-LT" w:eastAsia="lt-LT"/>
              </w:rPr>
            </w:pPr>
          </w:p>
        </w:tc>
      </w:tr>
    </w:tbl>
    <w:p w14:paraId="2DA001FF" w14:textId="77777777" w:rsidR="009F4974" w:rsidRPr="00D30FD9" w:rsidRDefault="009F4974" w:rsidP="009F4974">
      <w:pPr>
        <w:jc w:val="both"/>
        <w:rPr>
          <w:rFonts w:ascii="Arial" w:hAnsi="Arial" w:cs="Arial"/>
          <w:b/>
          <w:bCs/>
          <w:iCs/>
          <w:lang w:val="lt-LT"/>
        </w:rPr>
      </w:pPr>
    </w:p>
    <w:p w14:paraId="6E79544C" w14:textId="77777777" w:rsidR="009F4974" w:rsidRPr="00D30FD9" w:rsidRDefault="009F4974" w:rsidP="009F4974">
      <w:pPr>
        <w:jc w:val="both"/>
        <w:rPr>
          <w:rFonts w:ascii="Arial" w:hAnsi="Arial" w:cs="Arial"/>
          <w:b/>
          <w:bCs/>
          <w:lang w:val="lt-LT"/>
        </w:rPr>
      </w:pPr>
      <w:bookmarkStart w:id="0" w:name="_Hlk109217413"/>
      <w:r w:rsidRPr="00D30FD9">
        <w:rPr>
          <w:rFonts w:ascii="Arial" w:hAnsi="Arial" w:cs="Arial"/>
          <w:b/>
          <w:bCs/>
          <w:lang w:val="lt-LT"/>
        </w:rPr>
        <w:lastRenderedPageBreak/>
        <w:t xml:space="preserve">4 lentelė. Ūkio subjektai (įskaitant </w:t>
      </w:r>
      <w:r w:rsidRPr="00D30FD9">
        <w:rPr>
          <w:rFonts w:ascii="Arial" w:hAnsi="Arial" w:cs="Arial"/>
          <w:b/>
          <w:bCs/>
          <w:noProof/>
          <w:lang w:val="lt-LT"/>
        </w:rPr>
        <w:t xml:space="preserve">kvazisubtiekėjus </w:t>
      </w:r>
      <w:r w:rsidRPr="00D30FD9">
        <w:rPr>
          <w:rFonts w:ascii="Arial" w:hAnsi="Arial" w:cs="Arial"/>
          <w:b/>
          <w:bCs/>
          <w:lang w:val="lt-LT"/>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64"/>
        <w:gridCol w:w="1821"/>
        <w:gridCol w:w="1897"/>
        <w:gridCol w:w="1844"/>
        <w:gridCol w:w="1751"/>
      </w:tblGrid>
      <w:tr w:rsidR="009F4974" w:rsidRPr="00D30FD9" w14:paraId="5A85CC1A" w14:textId="77777777" w:rsidTr="00E5677F">
        <w:tc>
          <w:tcPr>
            <w:tcW w:w="289"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FA3DE72" w14:textId="77777777" w:rsidR="009F4974" w:rsidRPr="00D30FD9" w:rsidRDefault="009F4974" w:rsidP="00E5677F">
            <w:pPr>
              <w:jc w:val="center"/>
              <w:rPr>
                <w:rFonts w:ascii="Arial" w:hAnsi="Arial" w:cs="Arial"/>
                <w:b/>
                <w:lang w:val="lt-LT"/>
              </w:rPr>
            </w:pPr>
            <w:r w:rsidRPr="00D30FD9">
              <w:rPr>
                <w:rFonts w:ascii="Arial" w:hAnsi="Arial" w:cs="Arial"/>
                <w:b/>
                <w:lang w:val="lt-LT"/>
              </w:rPr>
              <w:t>Eil.</w:t>
            </w:r>
          </w:p>
          <w:p w14:paraId="0C99988E" w14:textId="77777777" w:rsidR="009F4974" w:rsidRPr="00D30FD9" w:rsidRDefault="009F4974" w:rsidP="00E5677F">
            <w:pPr>
              <w:jc w:val="center"/>
              <w:rPr>
                <w:rFonts w:ascii="Arial" w:hAnsi="Arial" w:cs="Arial"/>
                <w:b/>
                <w:lang w:val="lt-LT"/>
              </w:rPr>
            </w:pPr>
            <w:r w:rsidRPr="00D30FD9">
              <w:rPr>
                <w:rFonts w:ascii="Arial" w:hAnsi="Arial" w:cs="Arial"/>
                <w:b/>
                <w:lang w:val="lt-LT"/>
              </w:rPr>
              <w:t>Nr.</w:t>
            </w:r>
          </w:p>
        </w:tc>
        <w:tc>
          <w:tcPr>
            <w:tcW w:w="940"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B7E2A97" w14:textId="77777777" w:rsidR="009F4974" w:rsidRPr="00D30FD9" w:rsidRDefault="009F4974" w:rsidP="00E5677F">
            <w:pPr>
              <w:jc w:val="center"/>
              <w:rPr>
                <w:rFonts w:ascii="Arial" w:hAnsi="Arial" w:cs="Arial"/>
                <w:b/>
                <w:lang w:val="lt-LT"/>
              </w:rPr>
            </w:pPr>
          </w:p>
          <w:p w14:paraId="3234ED19" w14:textId="77777777" w:rsidR="009F4974" w:rsidRPr="00D30FD9" w:rsidRDefault="009F4974" w:rsidP="00E5677F">
            <w:pPr>
              <w:jc w:val="center"/>
              <w:rPr>
                <w:rFonts w:ascii="Arial" w:hAnsi="Arial" w:cs="Arial"/>
                <w:b/>
                <w:lang w:val="lt-LT"/>
              </w:rPr>
            </w:pPr>
          </w:p>
          <w:p w14:paraId="3378B6DE" w14:textId="77777777" w:rsidR="009F4974" w:rsidRPr="00D30FD9" w:rsidRDefault="009F4974" w:rsidP="00E5677F">
            <w:pPr>
              <w:jc w:val="center"/>
              <w:rPr>
                <w:rFonts w:ascii="Arial" w:hAnsi="Arial" w:cs="Arial"/>
                <w:b/>
                <w:lang w:val="lt-LT"/>
              </w:rPr>
            </w:pPr>
          </w:p>
          <w:p w14:paraId="390C33DF" w14:textId="77777777" w:rsidR="009F4974" w:rsidRPr="00D30FD9" w:rsidRDefault="009F4974" w:rsidP="00E5677F">
            <w:pPr>
              <w:rPr>
                <w:rFonts w:ascii="Arial" w:hAnsi="Arial" w:cs="Arial"/>
                <w:b/>
                <w:lang w:val="lt-LT"/>
              </w:rPr>
            </w:pPr>
            <w:r w:rsidRPr="00D30FD9">
              <w:rPr>
                <w:rFonts w:ascii="Arial" w:hAnsi="Arial" w:cs="Arial"/>
                <w:b/>
                <w:lang w:val="lt-LT"/>
              </w:rPr>
              <w:t>Pavadinimas***</w:t>
            </w:r>
          </w:p>
        </w:tc>
        <w:tc>
          <w:tcPr>
            <w:tcW w:w="1123"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242EC7F5" w14:textId="77777777" w:rsidR="009F4974" w:rsidRPr="00D30FD9" w:rsidRDefault="009F4974" w:rsidP="00E5677F">
            <w:pPr>
              <w:jc w:val="center"/>
              <w:rPr>
                <w:rFonts w:ascii="Arial" w:hAnsi="Arial" w:cs="Arial"/>
                <w:b/>
                <w:lang w:val="lt-LT"/>
              </w:rPr>
            </w:pPr>
          </w:p>
          <w:p w14:paraId="31B9C298" w14:textId="77777777" w:rsidR="009F4974" w:rsidRPr="00D30FD9" w:rsidRDefault="009F4974" w:rsidP="00E5677F">
            <w:pPr>
              <w:jc w:val="center"/>
              <w:rPr>
                <w:rFonts w:ascii="Arial" w:hAnsi="Arial" w:cs="Arial"/>
                <w:b/>
                <w:lang w:val="lt-LT"/>
              </w:rPr>
            </w:pPr>
          </w:p>
          <w:p w14:paraId="3E6B0AB9" w14:textId="77777777" w:rsidR="009F4974" w:rsidRPr="00D30FD9" w:rsidRDefault="009F4974" w:rsidP="00E5677F">
            <w:pPr>
              <w:jc w:val="center"/>
              <w:rPr>
                <w:rFonts w:ascii="Arial" w:hAnsi="Arial" w:cs="Arial"/>
                <w:b/>
                <w:lang w:val="lt-LT"/>
              </w:rPr>
            </w:pPr>
          </w:p>
          <w:p w14:paraId="2B873C51" w14:textId="77777777" w:rsidR="009F4974" w:rsidRPr="00D30FD9" w:rsidRDefault="009F4974" w:rsidP="00E5677F">
            <w:pPr>
              <w:jc w:val="center"/>
              <w:rPr>
                <w:rFonts w:ascii="Arial" w:hAnsi="Arial" w:cs="Arial"/>
                <w:b/>
                <w:lang w:val="lt-LT"/>
              </w:rPr>
            </w:pPr>
            <w:r w:rsidRPr="00D30FD9">
              <w:rPr>
                <w:rFonts w:ascii="Arial" w:hAnsi="Arial" w:cs="Arial"/>
                <w:b/>
                <w:lang w:val="lt-LT"/>
              </w:rPr>
              <w:t>Kodas, adresas</w:t>
            </w:r>
          </w:p>
        </w:tc>
        <w:tc>
          <w:tcPr>
            <w:tcW w:w="895"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21B27C" w14:textId="77777777" w:rsidR="009F4974" w:rsidRPr="00D30FD9" w:rsidRDefault="009F4974" w:rsidP="00E5677F">
            <w:pPr>
              <w:jc w:val="center"/>
              <w:rPr>
                <w:rFonts w:ascii="Arial" w:hAnsi="Arial" w:cs="Arial"/>
                <w:b/>
                <w:lang w:val="lt-LT"/>
              </w:rPr>
            </w:pPr>
            <w:r w:rsidRPr="00D30FD9">
              <w:rPr>
                <w:rFonts w:ascii="Arial" w:hAnsi="Arial" w:cs="Arial"/>
                <w:b/>
                <w:lang w:val="lt-LT"/>
              </w:rPr>
              <w:t>Perduodami įsipareigojimai</w:t>
            </w:r>
          </w:p>
        </w:tc>
        <w:tc>
          <w:tcPr>
            <w:tcW w:w="939"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6DC92EB0" w14:textId="77777777" w:rsidR="009F4974" w:rsidRPr="00D30FD9" w:rsidRDefault="009F4974" w:rsidP="00E5677F">
            <w:pPr>
              <w:jc w:val="center"/>
              <w:rPr>
                <w:rFonts w:ascii="Arial" w:hAnsi="Arial" w:cs="Arial"/>
                <w:b/>
                <w:lang w:val="lt-LT"/>
              </w:rPr>
            </w:pPr>
            <w:r w:rsidRPr="00D30FD9">
              <w:rPr>
                <w:rFonts w:ascii="Arial" w:hAnsi="Arial" w:cs="Arial"/>
                <w:b/>
                <w:lang w:val="lt-LT"/>
              </w:rPr>
              <w:t>Perduodamų įsipareigojimų (veiklos) dalis nuo visos pirkimo sutarties (Eur arba %)</w:t>
            </w:r>
          </w:p>
        </w:tc>
        <w:tc>
          <w:tcPr>
            <w:tcW w:w="814"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5A1108A7" w14:textId="77777777" w:rsidR="009F4974" w:rsidRPr="00D30FD9" w:rsidRDefault="009F4974" w:rsidP="00E5677F">
            <w:pPr>
              <w:jc w:val="center"/>
              <w:rPr>
                <w:rFonts w:ascii="Arial" w:hAnsi="Arial" w:cs="Arial"/>
                <w:b/>
                <w:lang w:val="lt-LT"/>
              </w:rPr>
            </w:pPr>
            <w:r w:rsidRPr="00D30FD9">
              <w:rPr>
                <w:rFonts w:ascii="Arial" w:hAnsi="Arial" w:cs="Arial"/>
                <w:b/>
                <w:lang w:val="lt-LT"/>
              </w:rPr>
              <w:t>Kvalifikacijos reikalavimo Nr.</w:t>
            </w:r>
          </w:p>
        </w:tc>
      </w:tr>
      <w:tr w:rsidR="009F4974" w:rsidRPr="00D30FD9" w14:paraId="35BA2A61" w14:textId="77777777" w:rsidTr="00E5677F">
        <w:tc>
          <w:tcPr>
            <w:tcW w:w="289" w:type="pct"/>
            <w:tcBorders>
              <w:top w:val="single" w:sz="4" w:space="0" w:color="auto"/>
              <w:left w:val="single" w:sz="4" w:space="0" w:color="auto"/>
              <w:bottom w:val="single" w:sz="4" w:space="0" w:color="auto"/>
              <w:right w:val="single" w:sz="4" w:space="0" w:color="auto"/>
            </w:tcBorders>
            <w:hideMark/>
          </w:tcPr>
          <w:p w14:paraId="59F3EEB1" w14:textId="77777777" w:rsidR="009F4974" w:rsidRPr="00D30FD9" w:rsidRDefault="009F4974" w:rsidP="00E5677F">
            <w:pPr>
              <w:jc w:val="both"/>
              <w:rPr>
                <w:rFonts w:ascii="Arial" w:hAnsi="Arial" w:cs="Arial"/>
                <w:lang w:val="lt-LT"/>
              </w:rPr>
            </w:pPr>
            <w:r w:rsidRPr="00D30FD9">
              <w:rPr>
                <w:rFonts w:ascii="Arial" w:hAnsi="Arial" w:cs="Arial"/>
                <w:lang w:val="lt-LT"/>
              </w:rPr>
              <w:t>1.</w:t>
            </w:r>
          </w:p>
        </w:tc>
        <w:tc>
          <w:tcPr>
            <w:tcW w:w="940" w:type="pct"/>
            <w:tcBorders>
              <w:top w:val="single" w:sz="4" w:space="0" w:color="auto"/>
              <w:left w:val="single" w:sz="4" w:space="0" w:color="auto"/>
              <w:bottom w:val="single" w:sz="4" w:space="0" w:color="auto"/>
              <w:right w:val="single" w:sz="4" w:space="0" w:color="auto"/>
            </w:tcBorders>
          </w:tcPr>
          <w:p w14:paraId="7E18CFB1" w14:textId="77777777" w:rsidR="009F4974" w:rsidRPr="00D30FD9" w:rsidRDefault="009F4974" w:rsidP="00E5677F">
            <w:pPr>
              <w:jc w:val="both"/>
              <w:rPr>
                <w:rFonts w:ascii="Arial" w:hAnsi="Arial" w:cs="Arial"/>
                <w:bCs/>
                <w:lang w:val="lt-LT"/>
              </w:rPr>
            </w:pPr>
          </w:p>
        </w:tc>
        <w:tc>
          <w:tcPr>
            <w:tcW w:w="1123" w:type="pct"/>
            <w:tcBorders>
              <w:top w:val="single" w:sz="4" w:space="0" w:color="auto"/>
              <w:left w:val="single" w:sz="4" w:space="0" w:color="auto"/>
              <w:bottom w:val="single" w:sz="4" w:space="0" w:color="auto"/>
              <w:right w:val="single" w:sz="4" w:space="0" w:color="auto"/>
            </w:tcBorders>
          </w:tcPr>
          <w:p w14:paraId="18E4BFE0" w14:textId="77777777" w:rsidR="009F4974" w:rsidRPr="00D30FD9" w:rsidRDefault="009F4974" w:rsidP="00E5677F">
            <w:pPr>
              <w:jc w:val="both"/>
              <w:rPr>
                <w:rFonts w:ascii="Arial" w:hAnsi="Arial" w:cs="Arial"/>
                <w:i/>
                <w:iCs/>
                <w:lang w:val="lt-LT"/>
              </w:rPr>
            </w:pPr>
          </w:p>
        </w:tc>
        <w:tc>
          <w:tcPr>
            <w:tcW w:w="895" w:type="pct"/>
            <w:tcBorders>
              <w:top w:val="single" w:sz="4" w:space="0" w:color="auto"/>
              <w:left w:val="single" w:sz="4" w:space="0" w:color="auto"/>
              <w:bottom w:val="single" w:sz="4" w:space="0" w:color="auto"/>
              <w:right w:val="single" w:sz="4" w:space="0" w:color="auto"/>
            </w:tcBorders>
          </w:tcPr>
          <w:p w14:paraId="1AA1B08C" w14:textId="77777777" w:rsidR="009F4974" w:rsidRPr="00D30FD9" w:rsidRDefault="009F4974" w:rsidP="00E5677F">
            <w:pPr>
              <w:jc w:val="both"/>
              <w:rPr>
                <w:rFonts w:ascii="Arial" w:hAnsi="Arial" w:cs="Arial"/>
                <w:i/>
                <w:iCs/>
                <w:lang w:val="lt-LT"/>
              </w:rPr>
            </w:pPr>
          </w:p>
        </w:tc>
        <w:tc>
          <w:tcPr>
            <w:tcW w:w="939" w:type="pct"/>
            <w:tcBorders>
              <w:top w:val="single" w:sz="4" w:space="0" w:color="auto"/>
              <w:left w:val="single" w:sz="4" w:space="0" w:color="auto"/>
              <w:bottom w:val="single" w:sz="4" w:space="0" w:color="auto"/>
              <w:right w:val="single" w:sz="4" w:space="0" w:color="auto"/>
            </w:tcBorders>
          </w:tcPr>
          <w:p w14:paraId="47FE98DD" w14:textId="77777777" w:rsidR="009F4974" w:rsidRPr="00D30FD9" w:rsidRDefault="009F4974" w:rsidP="00E5677F">
            <w:pPr>
              <w:jc w:val="both"/>
              <w:rPr>
                <w:rFonts w:ascii="Arial" w:hAnsi="Arial" w:cs="Arial"/>
                <w:lang w:val="lt-LT"/>
              </w:rPr>
            </w:pPr>
          </w:p>
        </w:tc>
        <w:tc>
          <w:tcPr>
            <w:tcW w:w="814" w:type="pct"/>
            <w:tcBorders>
              <w:top w:val="single" w:sz="4" w:space="0" w:color="auto"/>
              <w:left w:val="single" w:sz="4" w:space="0" w:color="auto"/>
              <w:bottom w:val="single" w:sz="4" w:space="0" w:color="auto"/>
              <w:right w:val="single" w:sz="4" w:space="0" w:color="auto"/>
            </w:tcBorders>
          </w:tcPr>
          <w:p w14:paraId="0D3B445C" w14:textId="77777777" w:rsidR="009F4974" w:rsidRPr="00D30FD9" w:rsidRDefault="009F4974" w:rsidP="00E5677F">
            <w:pPr>
              <w:jc w:val="both"/>
              <w:rPr>
                <w:rFonts w:ascii="Arial" w:hAnsi="Arial" w:cs="Arial"/>
                <w:lang w:val="lt-LT"/>
              </w:rPr>
            </w:pPr>
          </w:p>
        </w:tc>
      </w:tr>
      <w:tr w:rsidR="009F4974" w:rsidRPr="00D30FD9" w14:paraId="0145B62C" w14:textId="77777777" w:rsidTr="00E5677F">
        <w:tc>
          <w:tcPr>
            <w:tcW w:w="289" w:type="pct"/>
            <w:tcBorders>
              <w:top w:val="single" w:sz="4" w:space="0" w:color="auto"/>
              <w:left w:val="single" w:sz="4" w:space="0" w:color="auto"/>
              <w:bottom w:val="single" w:sz="4" w:space="0" w:color="auto"/>
              <w:right w:val="single" w:sz="4" w:space="0" w:color="auto"/>
            </w:tcBorders>
            <w:hideMark/>
          </w:tcPr>
          <w:p w14:paraId="41F8A47A" w14:textId="77777777" w:rsidR="009F4974" w:rsidRPr="00D30FD9" w:rsidRDefault="009F4974" w:rsidP="00E5677F">
            <w:pPr>
              <w:jc w:val="both"/>
              <w:rPr>
                <w:rFonts w:ascii="Arial" w:hAnsi="Arial" w:cs="Arial"/>
                <w:lang w:val="lt-LT"/>
              </w:rPr>
            </w:pPr>
            <w:r w:rsidRPr="00D30FD9">
              <w:rPr>
                <w:rFonts w:ascii="Arial" w:hAnsi="Arial" w:cs="Arial"/>
                <w:lang w:val="lt-LT"/>
              </w:rPr>
              <w:t>2.</w:t>
            </w:r>
          </w:p>
        </w:tc>
        <w:tc>
          <w:tcPr>
            <w:tcW w:w="940" w:type="pct"/>
            <w:tcBorders>
              <w:top w:val="single" w:sz="4" w:space="0" w:color="auto"/>
              <w:left w:val="single" w:sz="4" w:space="0" w:color="auto"/>
              <w:bottom w:val="single" w:sz="4" w:space="0" w:color="auto"/>
              <w:right w:val="single" w:sz="4" w:space="0" w:color="auto"/>
            </w:tcBorders>
            <w:hideMark/>
          </w:tcPr>
          <w:p w14:paraId="7ACAC2F8" w14:textId="77777777" w:rsidR="009F4974" w:rsidRPr="00D30FD9" w:rsidRDefault="009F4974" w:rsidP="00E5677F">
            <w:pPr>
              <w:jc w:val="both"/>
              <w:rPr>
                <w:rFonts w:ascii="Arial" w:hAnsi="Arial" w:cs="Arial"/>
                <w:lang w:val="lt-LT"/>
              </w:rPr>
            </w:pPr>
          </w:p>
        </w:tc>
        <w:tc>
          <w:tcPr>
            <w:tcW w:w="1123" w:type="pct"/>
            <w:tcBorders>
              <w:top w:val="single" w:sz="4" w:space="0" w:color="auto"/>
              <w:left w:val="single" w:sz="4" w:space="0" w:color="auto"/>
              <w:bottom w:val="single" w:sz="4" w:space="0" w:color="auto"/>
              <w:right w:val="single" w:sz="4" w:space="0" w:color="auto"/>
            </w:tcBorders>
          </w:tcPr>
          <w:p w14:paraId="4FA69E73" w14:textId="77777777" w:rsidR="009F4974" w:rsidRPr="00D30FD9" w:rsidRDefault="009F4974" w:rsidP="00E5677F">
            <w:pPr>
              <w:jc w:val="both"/>
              <w:rPr>
                <w:rFonts w:ascii="Arial" w:hAnsi="Arial" w:cs="Arial"/>
                <w:lang w:val="lt-LT"/>
              </w:rPr>
            </w:pPr>
          </w:p>
        </w:tc>
        <w:tc>
          <w:tcPr>
            <w:tcW w:w="895" w:type="pct"/>
            <w:tcBorders>
              <w:top w:val="single" w:sz="4" w:space="0" w:color="auto"/>
              <w:left w:val="single" w:sz="4" w:space="0" w:color="auto"/>
              <w:bottom w:val="single" w:sz="4" w:space="0" w:color="auto"/>
              <w:right w:val="single" w:sz="4" w:space="0" w:color="auto"/>
            </w:tcBorders>
            <w:hideMark/>
          </w:tcPr>
          <w:p w14:paraId="46199372" w14:textId="77777777" w:rsidR="009F4974" w:rsidRPr="00D30FD9" w:rsidRDefault="009F4974" w:rsidP="00E5677F">
            <w:pPr>
              <w:jc w:val="both"/>
              <w:rPr>
                <w:rFonts w:ascii="Arial" w:hAnsi="Arial" w:cs="Arial"/>
                <w:lang w:val="lt-LT"/>
              </w:rPr>
            </w:pPr>
          </w:p>
        </w:tc>
        <w:tc>
          <w:tcPr>
            <w:tcW w:w="939" w:type="pct"/>
            <w:tcBorders>
              <w:top w:val="single" w:sz="4" w:space="0" w:color="auto"/>
              <w:left w:val="single" w:sz="4" w:space="0" w:color="auto"/>
              <w:bottom w:val="single" w:sz="4" w:space="0" w:color="auto"/>
              <w:right w:val="single" w:sz="4" w:space="0" w:color="auto"/>
            </w:tcBorders>
          </w:tcPr>
          <w:p w14:paraId="5E3A44F1" w14:textId="77777777" w:rsidR="009F4974" w:rsidRPr="00D30FD9" w:rsidRDefault="009F4974" w:rsidP="00E5677F">
            <w:pPr>
              <w:jc w:val="both"/>
              <w:rPr>
                <w:rFonts w:ascii="Arial" w:hAnsi="Arial" w:cs="Arial"/>
                <w:lang w:val="lt-LT"/>
              </w:rPr>
            </w:pPr>
          </w:p>
        </w:tc>
        <w:tc>
          <w:tcPr>
            <w:tcW w:w="814" w:type="pct"/>
            <w:tcBorders>
              <w:top w:val="single" w:sz="4" w:space="0" w:color="auto"/>
              <w:left w:val="single" w:sz="4" w:space="0" w:color="auto"/>
              <w:bottom w:val="single" w:sz="4" w:space="0" w:color="auto"/>
              <w:right w:val="single" w:sz="4" w:space="0" w:color="auto"/>
            </w:tcBorders>
          </w:tcPr>
          <w:p w14:paraId="7C73CB28" w14:textId="77777777" w:rsidR="009F4974" w:rsidRPr="00D30FD9" w:rsidRDefault="009F4974" w:rsidP="00E5677F">
            <w:pPr>
              <w:jc w:val="both"/>
              <w:rPr>
                <w:rFonts w:ascii="Arial" w:hAnsi="Arial" w:cs="Arial"/>
                <w:lang w:val="lt-LT"/>
              </w:rPr>
            </w:pPr>
          </w:p>
        </w:tc>
      </w:tr>
    </w:tbl>
    <w:p w14:paraId="6A6A542E" w14:textId="77777777" w:rsidR="009F4974" w:rsidRPr="00D30FD9" w:rsidRDefault="009F4974" w:rsidP="009F4974">
      <w:pPr>
        <w:jc w:val="both"/>
        <w:rPr>
          <w:rFonts w:ascii="Arial" w:eastAsiaTheme="minorEastAsia" w:hAnsi="Arial" w:cs="Arial"/>
          <w:i/>
          <w:color w:val="000000"/>
          <w:lang w:val="lt-LT" w:eastAsia="lt-LT"/>
        </w:rPr>
      </w:pPr>
      <w:r w:rsidRPr="00D30FD9">
        <w:rPr>
          <w:rFonts w:ascii="Arial" w:eastAsiaTheme="minorEastAsia" w:hAnsi="Arial" w:cs="Arial"/>
          <w:bCs/>
          <w:i/>
          <w:lang w:val="lt-LT" w:eastAsia="lt-LT"/>
        </w:rPr>
        <w:t>***</w:t>
      </w:r>
      <w:r w:rsidRPr="00D30FD9">
        <w:rPr>
          <w:rFonts w:ascii="Arial" w:eastAsiaTheme="minorEastAsia" w:hAnsi="Arial" w:cs="Arial"/>
          <w:i/>
          <w:color w:val="000000"/>
          <w:lang w:val="lt-LT" w:eastAsia="lt-LT"/>
        </w:rPr>
        <w:t xml:space="preserve"> Pildyti tuomet, jei pirkimo sutarties vykdymui bus pasitelkti subtiekėjai. Jeigu tiekėjas nenurodo subtiekėjų, laikoma, kad vykdant pirkimo sutartį jų nebus pasitelkiama.</w:t>
      </w:r>
    </w:p>
    <w:p w14:paraId="0C2C4A46" w14:textId="77777777" w:rsidR="009F4974" w:rsidRPr="00D30FD9" w:rsidRDefault="009F4974" w:rsidP="009F4974">
      <w:pPr>
        <w:jc w:val="both"/>
        <w:rPr>
          <w:rFonts w:ascii="Arial" w:eastAsiaTheme="minorEastAsia" w:hAnsi="Arial" w:cs="Arial"/>
          <w:i/>
          <w:color w:val="000000"/>
          <w:lang w:val="lt-LT" w:eastAsia="lt-LT"/>
        </w:rPr>
      </w:pPr>
    </w:p>
    <w:p w14:paraId="1A2A0B0A" w14:textId="77777777" w:rsidR="009F4974" w:rsidRPr="00D30FD9" w:rsidRDefault="009F4974" w:rsidP="009F4974">
      <w:pPr>
        <w:jc w:val="both"/>
        <w:rPr>
          <w:rFonts w:ascii="Arial" w:eastAsiaTheme="minorEastAsia" w:hAnsi="Arial" w:cs="Arial"/>
          <w:b/>
          <w:bCs/>
          <w:iCs/>
          <w:color w:val="000000"/>
          <w:lang w:val="lt-LT" w:eastAsia="lt-LT"/>
        </w:rPr>
      </w:pPr>
      <w:r w:rsidRPr="00D30FD9">
        <w:rPr>
          <w:rFonts w:ascii="Arial" w:eastAsiaTheme="minorEastAsia" w:hAnsi="Arial" w:cs="Arial"/>
          <w:b/>
          <w:bCs/>
          <w:iCs/>
          <w:color w:val="000000"/>
          <w:lang w:val="lt-LT" w:eastAsia="lt-LT"/>
        </w:rPr>
        <w:t>5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698"/>
        <w:gridCol w:w="2143"/>
        <w:gridCol w:w="1713"/>
        <w:gridCol w:w="3723"/>
      </w:tblGrid>
      <w:tr w:rsidR="009F4974" w:rsidRPr="00D30FD9" w14:paraId="60B4720A" w14:textId="77777777" w:rsidTr="00E5677F">
        <w:tc>
          <w:tcPr>
            <w:tcW w:w="280"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9F64D88" w14:textId="77777777" w:rsidR="009F4974" w:rsidRPr="00D30FD9" w:rsidRDefault="009F4974" w:rsidP="00E5677F">
            <w:pPr>
              <w:jc w:val="center"/>
              <w:rPr>
                <w:rFonts w:ascii="Arial" w:hAnsi="Arial" w:cs="Arial"/>
                <w:b/>
                <w:lang w:val="lt-LT"/>
              </w:rPr>
            </w:pPr>
            <w:r w:rsidRPr="00D30FD9">
              <w:rPr>
                <w:rFonts w:ascii="Arial" w:hAnsi="Arial" w:cs="Arial"/>
                <w:b/>
                <w:lang w:val="lt-LT"/>
              </w:rPr>
              <w:t>Eil.</w:t>
            </w:r>
          </w:p>
          <w:p w14:paraId="59093E82" w14:textId="77777777" w:rsidR="009F4974" w:rsidRPr="00D30FD9" w:rsidRDefault="009F4974" w:rsidP="00E5677F">
            <w:pPr>
              <w:jc w:val="center"/>
              <w:rPr>
                <w:rFonts w:ascii="Arial" w:hAnsi="Arial" w:cs="Arial"/>
                <w:b/>
                <w:lang w:val="lt-LT"/>
              </w:rPr>
            </w:pPr>
            <w:r w:rsidRPr="00D30FD9">
              <w:rPr>
                <w:rFonts w:ascii="Arial" w:hAnsi="Arial" w:cs="Arial"/>
                <w:b/>
                <w:lang w:val="lt-LT"/>
              </w:rPr>
              <w:t>Nr.</w:t>
            </w:r>
          </w:p>
        </w:tc>
        <w:tc>
          <w:tcPr>
            <w:tcW w:w="865"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2AFF4D7" w14:textId="77777777" w:rsidR="009F4974" w:rsidRPr="00D30FD9" w:rsidRDefault="009F4974" w:rsidP="00E5677F">
            <w:pPr>
              <w:jc w:val="center"/>
              <w:rPr>
                <w:rFonts w:ascii="Arial" w:hAnsi="Arial" w:cs="Arial"/>
                <w:b/>
                <w:lang w:val="lt-LT"/>
              </w:rPr>
            </w:pPr>
          </w:p>
          <w:p w14:paraId="4350C05C" w14:textId="77777777" w:rsidR="009F4974" w:rsidRPr="00D30FD9" w:rsidRDefault="009F4974" w:rsidP="00E5677F">
            <w:pPr>
              <w:jc w:val="center"/>
              <w:rPr>
                <w:rFonts w:ascii="Arial" w:hAnsi="Arial" w:cs="Arial"/>
                <w:b/>
                <w:lang w:val="lt-LT"/>
              </w:rPr>
            </w:pPr>
            <w:r w:rsidRPr="00D30FD9">
              <w:rPr>
                <w:rFonts w:ascii="Arial" w:hAnsi="Arial" w:cs="Arial"/>
                <w:b/>
                <w:lang w:val="lt-LT"/>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0BF0649D" w14:textId="77777777" w:rsidR="009F4974" w:rsidRPr="00D30FD9" w:rsidRDefault="009F4974" w:rsidP="00E5677F">
            <w:pPr>
              <w:jc w:val="center"/>
              <w:rPr>
                <w:rFonts w:ascii="Arial" w:hAnsi="Arial" w:cs="Arial"/>
                <w:b/>
                <w:lang w:val="lt-LT"/>
              </w:rPr>
            </w:pPr>
          </w:p>
          <w:p w14:paraId="205090B0" w14:textId="77777777" w:rsidR="009F4974" w:rsidRPr="00D30FD9" w:rsidRDefault="009F4974" w:rsidP="00E5677F">
            <w:pPr>
              <w:jc w:val="center"/>
              <w:rPr>
                <w:rFonts w:ascii="Arial" w:hAnsi="Arial" w:cs="Arial"/>
                <w:b/>
                <w:lang w:val="lt-LT"/>
              </w:rPr>
            </w:pPr>
            <w:r w:rsidRPr="00D30FD9">
              <w:rPr>
                <w:rFonts w:ascii="Arial" w:hAnsi="Arial" w:cs="Arial"/>
                <w:b/>
                <w:lang w:val="lt-LT"/>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DCB6583" w14:textId="77777777" w:rsidR="009F4974" w:rsidRPr="00D30FD9" w:rsidRDefault="009F4974" w:rsidP="00E5677F">
            <w:pPr>
              <w:jc w:val="center"/>
              <w:rPr>
                <w:rFonts w:ascii="Arial" w:hAnsi="Arial" w:cs="Arial"/>
                <w:b/>
                <w:lang w:val="lt-LT"/>
              </w:rPr>
            </w:pPr>
            <w:r w:rsidRPr="00D30FD9">
              <w:rPr>
                <w:rFonts w:ascii="Arial" w:hAnsi="Arial" w:cs="Arial"/>
                <w:b/>
                <w:lang w:val="lt-LT"/>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0F022790" w14:textId="77777777" w:rsidR="009F4974" w:rsidRPr="00D30FD9" w:rsidRDefault="009F4974" w:rsidP="00E5677F">
            <w:pPr>
              <w:jc w:val="center"/>
              <w:rPr>
                <w:rFonts w:ascii="Arial" w:hAnsi="Arial" w:cs="Arial"/>
                <w:b/>
                <w:lang w:val="lt-LT"/>
              </w:rPr>
            </w:pPr>
            <w:r w:rsidRPr="00D30FD9">
              <w:rPr>
                <w:rFonts w:ascii="Arial" w:hAnsi="Arial" w:cs="Arial"/>
                <w:b/>
                <w:lang w:val="lt-LT"/>
              </w:rPr>
              <w:t>Perduodamų įsipareigojimų (veiklos) dalis nuo visos pirkimo sutarties (Eur arba %)</w:t>
            </w:r>
          </w:p>
        </w:tc>
      </w:tr>
      <w:tr w:rsidR="009F4974" w:rsidRPr="00D30FD9" w14:paraId="06D8DC6E" w14:textId="77777777" w:rsidTr="00E5677F">
        <w:tc>
          <w:tcPr>
            <w:tcW w:w="280" w:type="pct"/>
            <w:tcBorders>
              <w:top w:val="single" w:sz="4" w:space="0" w:color="auto"/>
              <w:left w:val="single" w:sz="4" w:space="0" w:color="auto"/>
              <w:bottom w:val="single" w:sz="4" w:space="0" w:color="auto"/>
              <w:right w:val="single" w:sz="4" w:space="0" w:color="auto"/>
            </w:tcBorders>
            <w:hideMark/>
          </w:tcPr>
          <w:p w14:paraId="0587C25A" w14:textId="77777777" w:rsidR="009F4974" w:rsidRPr="00D30FD9" w:rsidRDefault="009F4974" w:rsidP="00E5677F">
            <w:pPr>
              <w:jc w:val="both"/>
              <w:rPr>
                <w:rFonts w:ascii="Arial" w:hAnsi="Arial" w:cs="Arial"/>
                <w:lang w:val="lt-LT"/>
              </w:rPr>
            </w:pPr>
            <w:r w:rsidRPr="00D30FD9">
              <w:rPr>
                <w:rFonts w:ascii="Arial" w:hAnsi="Arial" w:cs="Arial"/>
                <w:lang w:val="lt-LT"/>
              </w:rPr>
              <w:t>1.</w:t>
            </w:r>
          </w:p>
        </w:tc>
        <w:tc>
          <w:tcPr>
            <w:tcW w:w="865" w:type="pct"/>
            <w:tcBorders>
              <w:top w:val="single" w:sz="4" w:space="0" w:color="auto"/>
              <w:left w:val="single" w:sz="4" w:space="0" w:color="auto"/>
              <w:bottom w:val="single" w:sz="4" w:space="0" w:color="auto"/>
              <w:right w:val="single" w:sz="4" w:space="0" w:color="auto"/>
            </w:tcBorders>
          </w:tcPr>
          <w:p w14:paraId="4437AC92" w14:textId="77777777" w:rsidR="009F4974" w:rsidRPr="00D30FD9" w:rsidRDefault="009F4974" w:rsidP="00E5677F">
            <w:pPr>
              <w:jc w:val="both"/>
              <w:rPr>
                <w:rFonts w:ascii="Arial" w:hAnsi="Arial" w:cs="Arial"/>
                <w:bCs/>
                <w:lang w:val="lt-LT"/>
              </w:rPr>
            </w:pPr>
          </w:p>
        </w:tc>
        <w:tc>
          <w:tcPr>
            <w:tcW w:w="1091" w:type="pct"/>
            <w:tcBorders>
              <w:top w:val="single" w:sz="4" w:space="0" w:color="auto"/>
              <w:left w:val="single" w:sz="4" w:space="0" w:color="auto"/>
              <w:bottom w:val="single" w:sz="4" w:space="0" w:color="auto"/>
              <w:right w:val="single" w:sz="4" w:space="0" w:color="auto"/>
            </w:tcBorders>
          </w:tcPr>
          <w:p w14:paraId="26E42785" w14:textId="77777777" w:rsidR="009F4974" w:rsidRPr="00D30FD9" w:rsidRDefault="009F4974" w:rsidP="00E5677F">
            <w:pPr>
              <w:jc w:val="both"/>
              <w:rPr>
                <w:rFonts w:ascii="Arial" w:hAnsi="Arial" w:cs="Arial"/>
                <w:i/>
                <w:iCs/>
                <w:lang w:val="lt-LT"/>
              </w:rPr>
            </w:pPr>
          </w:p>
        </w:tc>
        <w:tc>
          <w:tcPr>
            <w:tcW w:w="872" w:type="pct"/>
            <w:tcBorders>
              <w:top w:val="single" w:sz="4" w:space="0" w:color="auto"/>
              <w:left w:val="single" w:sz="4" w:space="0" w:color="auto"/>
              <w:bottom w:val="single" w:sz="4" w:space="0" w:color="auto"/>
              <w:right w:val="single" w:sz="4" w:space="0" w:color="auto"/>
            </w:tcBorders>
          </w:tcPr>
          <w:p w14:paraId="19CCE1ED" w14:textId="77777777" w:rsidR="009F4974" w:rsidRPr="00D30FD9" w:rsidRDefault="009F4974" w:rsidP="00E5677F">
            <w:pPr>
              <w:jc w:val="both"/>
              <w:rPr>
                <w:rFonts w:ascii="Arial" w:hAnsi="Arial" w:cs="Arial"/>
                <w:i/>
                <w:iCs/>
                <w:lang w:val="lt-LT"/>
              </w:rPr>
            </w:pPr>
          </w:p>
        </w:tc>
        <w:tc>
          <w:tcPr>
            <w:tcW w:w="1892" w:type="pct"/>
            <w:tcBorders>
              <w:top w:val="single" w:sz="4" w:space="0" w:color="auto"/>
              <w:left w:val="single" w:sz="4" w:space="0" w:color="auto"/>
              <w:bottom w:val="single" w:sz="4" w:space="0" w:color="auto"/>
              <w:right w:val="single" w:sz="4" w:space="0" w:color="auto"/>
            </w:tcBorders>
          </w:tcPr>
          <w:p w14:paraId="6403F4F2" w14:textId="77777777" w:rsidR="009F4974" w:rsidRPr="00D30FD9" w:rsidRDefault="009F4974" w:rsidP="00E5677F">
            <w:pPr>
              <w:jc w:val="both"/>
              <w:rPr>
                <w:rFonts w:ascii="Arial" w:hAnsi="Arial" w:cs="Arial"/>
                <w:lang w:val="lt-LT"/>
              </w:rPr>
            </w:pPr>
          </w:p>
        </w:tc>
      </w:tr>
      <w:tr w:rsidR="009F4974" w:rsidRPr="00D30FD9" w14:paraId="128AFB15" w14:textId="77777777" w:rsidTr="00E5677F">
        <w:tc>
          <w:tcPr>
            <w:tcW w:w="280" w:type="pct"/>
            <w:tcBorders>
              <w:top w:val="single" w:sz="4" w:space="0" w:color="auto"/>
              <w:left w:val="single" w:sz="4" w:space="0" w:color="auto"/>
              <w:bottom w:val="single" w:sz="4" w:space="0" w:color="auto"/>
              <w:right w:val="single" w:sz="4" w:space="0" w:color="auto"/>
            </w:tcBorders>
            <w:hideMark/>
          </w:tcPr>
          <w:p w14:paraId="488D2CBF" w14:textId="77777777" w:rsidR="009F4974" w:rsidRPr="00D30FD9" w:rsidRDefault="009F4974" w:rsidP="00E5677F">
            <w:pPr>
              <w:jc w:val="both"/>
              <w:rPr>
                <w:rFonts w:ascii="Arial" w:hAnsi="Arial" w:cs="Arial"/>
                <w:lang w:val="lt-LT"/>
              </w:rPr>
            </w:pPr>
            <w:r w:rsidRPr="00D30FD9">
              <w:rPr>
                <w:rFonts w:ascii="Arial" w:hAnsi="Arial" w:cs="Arial"/>
                <w:lang w:val="lt-LT"/>
              </w:rPr>
              <w:t>2.</w:t>
            </w:r>
          </w:p>
        </w:tc>
        <w:tc>
          <w:tcPr>
            <w:tcW w:w="865" w:type="pct"/>
            <w:tcBorders>
              <w:top w:val="single" w:sz="4" w:space="0" w:color="auto"/>
              <w:left w:val="single" w:sz="4" w:space="0" w:color="auto"/>
              <w:bottom w:val="single" w:sz="4" w:space="0" w:color="auto"/>
              <w:right w:val="single" w:sz="4" w:space="0" w:color="auto"/>
            </w:tcBorders>
            <w:hideMark/>
          </w:tcPr>
          <w:p w14:paraId="6AFA6B7C" w14:textId="77777777" w:rsidR="009F4974" w:rsidRPr="00D30FD9" w:rsidRDefault="009F4974" w:rsidP="00E5677F">
            <w:pPr>
              <w:jc w:val="both"/>
              <w:rPr>
                <w:rFonts w:ascii="Arial" w:hAnsi="Arial" w:cs="Arial"/>
                <w:lang w:val="lt-LT"/>
              </w:rPr>
            </w:pPr>
          </w:p>
        </w:tc>
        <w:tc>
          <w:tcPr>
            <w:tcW w:w="1091" w:type="pct"/>
            <w:tcBorders>
              <w:top w:val="single" w:sz="4" w:space="0" w:color="auto"/>
              <w:left w:val="single" w:sz="4" w:space="0" w:color="auto"/>
              <w:bottom w:val="single" w:sz="4" w:space="0" w:color="auto"/>
              <w:right w:val="single" w:sz="4" w:space="0" w:color="auto"/>
            </w:tcBorders>
          </w:tcPr>
          <w:p w14:paraId="23FA548E" w14:textId="77777777" w:rsidR="009F4974" w:rsidRPr="00D30FD9" w:rsidRDefault="009F4974" w:rsidP="00E5677F">
            <w:pPr>
              <w:jc w:val="both"/>
              <w:rPr>
                <w:rFonts w:ascii="Arial" w:hAnsi="Arial" w:cs="Arial"/>
                <w:lang w:val="lt-LT"/>
              </w:rPr>
            </w:pPr>
          </w:p>
        </w:tc>
        <w:tc>
          <w:tcPr>
            <w:tcW w:w="872" w:type="pct"/>
            <w:tcBorders>
              <w:top w:val="single" w:sz="4" w:space="0" w:color="auto"/>
              <w:left w:val="single" w:sz="4" w:space="0" w:color="auto"/>
              <w:bottom w:val="single" w:sz="4" w:space="0" w:color="auto"/>
              <w:right w:val="single" w:sz="4" w:space="0" w:color="auto"/>
            </w:tcBorders>
            <w:hideMark/>
          </w:tcPr>
          <w:p w14:paraId="558AA3A0" w14:textId="77777777" w:rsidR="009F4974" w:rsidRPr="00D30FD9" w:rsidRDefault="009F4974" w:rsidP="00E5677F">
            <w:pPr>
              <w:jc w:val="both"/>
              <w:rPr>
                <w:rFonts w:ascii="Arial" w:hAnsi="Arial" w:cs="Arial"/>
                <w:lang w:val="lt-LT"/>
              </w:rPr>
            </w:pPr>
          </w:p>
        </w:tc>
        <w:tc>
          <w:tcPr>
            <w:tcW w:w="1892" w:type="pct"/>
            <w:tcBorders>
              <w:top w:val="single" w:sz="4" w:space="0" w:color="auto"/>
              <w:left w:val="single" w:sz="4" w:space="0" w:color="auto"/>
              <w:bottom w:val="single" w:sz="4" w:space="0" w:color="auto"/>
              <w:right w:val="single" w:sz="4" w:space="0" w:color="auto"/>
            </w:tcBorders>
          </w:tcPr>
          <w:p w14:paraId="42B41B60" w14:textId="77777777" w:rsidR="009F4974" w:rsidRPr="00D30FD9" w:rsidRDefault="009F4974" w:rsidP="00E5677F">
            <w:pPr>
              <w:jc w:val="both"/>
              <w:rPr>
                <w:rFonts w:ascii="Arial" w:hAnsi="Arial" w:cs="Arial"/>
                <w:lang w:val="lt-LT"/>
              </w:rPr>
            </w:pPr>
          </w:p>
        </w:tc>
      </w:tr>
    </w:tbl>
    <w:p w14:paraId="78CF19DC" w14:textId="77777777" w:rsidR="009F4974" w:rsidRPr="00D30FD9" w:rsidRDefault="009F4974" w:rsidP="009F4974">
      <w:pPr>
        <w:jc w:val="both"/>
        <w:rPr>
          <w:rFonts w:ascii="Arial" w:hAnsi="Arial" w:cs="Arial"/>
          <w:i/>
          <w:color w:val="000000"/>
          <w:lang w:val="lt-LT"/>
        </w:rPr>
      </w:pPr>
    </w:p>
    <w:p w14:paraId="3C2006D5" w14:textId="77777777" w:rsidR="009F4974" w:rsidRPr="00D30FD9" w:rsidRDefault="009F4974" w:rsidP="009F4974">
      <w:pPr>
        <w:jc w:val="both"/>
        <w:rPr>
          <w:rFonts w:ascii="Arial" w:hAnsi="Arial" w:cs="Arial"/>
          <w:b/>
          <w:lang w:val="lt-LT"/>
        </w:rPr>
      </w:pPr>
      <w:r w:rsidRPr="00D30FD9">
        <w:rPr>
          <w:rFonts w:ascii="Arial" w:hAnsi="Arial" w:cs="Arial"/>
          <w:b/>
          <w:lang w:val="lt-LT"/>
        </w:rPr>
        <w:t>6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927"/>
        <w:gridCol w:w="5350"/>
      </w:tblGrid>
      <w:tr w:rsidR="009F4974" w:rsidRPr="00D30FD9" w14:paraId="264C8B1B" w14:textId="77777777" w:rsidTr="00E5677F">
        <w:tc>
          <w:tcPr>
            <w:tcW w:w="280"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3B2E13C" w14:textId="77777777" w:rsidR="009F4974" w:rsidRPr="00D30FD9" w:rsidRDefault="009F4974" w:rsidP="00E5677F">
            <w:pPr>
              <w:jc w:val="center"/>
              <w:rPr>
                <w:rFonts w:ascii="Arial" w:hAnsi="Arial" w:cs="Arial"/>
                <w:b/>
                <w:lang w:val="lt-LT"/>
              </w:rPr>
            </w:pPr>
            <w:r w:rsidRPr="00D30FD9">
              <w:rPr>
                <w:rFonts w:ascii="Arial" w:hAnsi="Arial" w:cs="Arial"/>
                <w:b/>
                <w:lang w:val="lt-LT"/>
              </w:rPr>
              <w:t>Eil. Nr.</w:t>
            </w:r>
          </w:p>
        </w:tc>
        <w:tc>
          <w:tcPr>
            <w:tcW w:w="1999"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0779C0D" w14:textId="77777777" w:rsidR="009F4974" w:rsidRPr="00D30FD9" w:rsidRDefault="009F4974" w:rsidP="00E5677F">
            <w:pPr>
              <w:jc w:val="center"/>
              <w:rPr>
                <w:rFonts w:ascii="Arial" w:hAnsi="Arial" w:cs="Arial"/>
                <w:b/>
                <w:lang w:val="lt-LT"/>
              </w:rPr>
            </w:pPr>
            <w:r w:rsidRPr="00D30FD9">
              <w:rPr>
                <w:rFonts w:ascii="Arial" w:hAnsi="Arial" w:cs="Arial"/>
                <w:b/>
                <w:lang w:val="lt-LT"/>
              </w:rPr>
              <w:t>Pateikto dokumento pavadinimas</w:t>
            </w:r>
          </w:p>
        </w:tc>
        <w:tc>
          <w:tcPr>
            <w:tcW w:w="2720" w:type="pct"/>
            <w:tcBorders>
              <w:top w:val="single" w:sz="4" w:space="0" w:color="auto"/>
              <w:left w:val="single" w:sz="4" w:space="0" w:color="auto"/>
              <w:right w:val="single" w:sz="4" w:space="0" w:color="auto"/>
            </w:tcBorders>
            <w:shd w:val="clear" w:color="auto" w:fill="C6D9F1" w:themeFill="text2" w:themeFillTint="33"/>
          </w:tcPr>
          <w:p w14:paraId="37AA9616" w14:textId="77777777" w:rsidR="009F4974" w:rsidRPr="00D30FD9" w:rsidRDefault="009F4974" w:rsidP="00E5677F">
            <w:pPr>
              <w:jc w:val="center"/>
              <w:rPr>
                <w:rFonts w:ascii="Arial" w:hAnsi="Arial" w:cs="Arial"/>
                <w:b/>
                <w:lang w:val="lt-LT"/>
              </w:rPr>
            </w:pPr>
            <w:r w:rsidRPr="00D30FD9">
              <w:rPr>
                <w:rFonts w:ascii="Arial" w:hAnsi="Arial" w:cs="Arial"/>
                <w:b/>
                <w:lang w:val="lt-LT"/>
              </w:rPr>
              <w:t>Paaiškinimai, įrodantys, kad šios lentelės 2 stulpelyje nurodyta informacija yra konfidenciali</w:t>
            </w:r>
          </w:p>
        </w:tc>
      </w:tr>
      <w:tr w:rsidR="009F4974" w:rsidRPr="00D30FD9" w14:paraId="0C9B22D4" w14:textId="77777777" w:rsidTr="00E5677F">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815EBA" w14:textId="77777777" w:rsidR="009F4974" w:rsidRPr="00D30FD9" w:rsidRDefault="009F4974" w:rsidP="00E5677F">
            <w:pPr>
              <w:jc w:val="center"/>
              <w:rPr>
                <w:rFonts w:ascii="Arial" w:hAnsi="Arial" w:cs="Arial"/>
                <w:b/>
                <w:lang w:val="lt-LT"/>
              </w:rPr>
            </w:pPr>
            <w:r w:rsidRPr="00D30FD9">
              <w:rPr>
                <w:rFonts w:ascii="Arial" w:hAnsi="Arial" w:cs="Arial"/>
                <w:b/>
                <w:lang w:val="lt-LT"/>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1BF032" w14:textId="77777777" w:rsidR="009F4974" w:rsidRPr="00D30FD9" w:rsidRDefault="009F4974" w:rsidP="00E5677F">
            <w:pPr>
              <w:jc w:val="center"/>
              <w:rPr>
                <w:rFonts w:ascii="Arial" w:hAnsi="Arial" w:cs="Arial"/>
                <w:b/>
                <w:lang w:val="lt-LT"/>
              </w:rPr>
            </w:pPr>
            <w:r w:rsidRPr="00D30FD9">
              <w:rPr>
                <w:rFonts w:ascii="Arial" w:hAnsi="Arial" w:cs="Arial"/>
                <w:b/>
                <w:lang w:val="lt-LT"/>
              </w:rPr>
              <w:t>2</w:t>
            </w:r>
          </w:p>
        </w:tc>
        <w:tc>
          <w:tcPr>
            <w:tcW w:w="2720" w:type="pct"/>
            <w:tcBorders>
              <w:top w:val="single" w:sz="4" w:space="0" w:color="auto"/>
              <w:left w:val="single" w:sz="4" w:space="0" w:color="auto"/>
              <w:right w:val="single" w:sz="4" w:space="0" w:color="auto"/>
            </w:tcBorders>
            <w:shd w:val="clear" w:color="auto" w:fill="FFFFFF" w:themeFill="background1"/>
          </w:tcPr>
          <w:p w14:paraId="39DA73D9" w14:textId="77777777" w:rsidR="009F4974" w:rsidRPr="00D30FD9" w:rsidRDefault="009F4974" w:rsidP="00E5677F">
            <w:pPr>
              <w:jc w:val="center"/>
              <w:rPr>
                <w:rFonts w:ascii="Arial" w:hAnsi="Arial" w:cs="Arial"/>
                <w:b/>
                <w:lang w:val="lt-LT"/>
              </w:rPr>
            </w:pPr>
            <w:r w:rsidRPr="00D30FD9">
              <w:rPr>
                <w:rFonts w:ascii="Arial" w:hAnsi="Arial" w:cs="Arial"/>
                <w:b/>
                <w:lang w:val="lt-LT"/>
              </w:rPr>
              <w:t>3</w:t>
            </w:r>
          </w:p>
        </w:tc>
      </w:tr>
      <w:tr w:rsidR="009F4974" w:rsidRPr="00D30FD9" w14:paraId="06C64C1A" w14:textId="77777777" w:rsidTr="00E5677F">
        <w:tc>
          <w:tcPr>
            <w:tcW w:w="280" w:type="pct"/>
            <w:tcBorders>
              <w:top w:val="single" w:sz="4" w:space="0" w:color="auto"/>
              <w:left w:val="single" w:sz="4" w:space="0" w:color="auto"/>
              <w:bottom w:val="single" w:sz="4" w:space="0" w:color="auto"/>
              <w:right w:val="single" w:sz="4" w:space="0" w:color="auto"/>
            </w:tcBorders>
          </w:tcPr>
          <w:p w14:paraId="3693CE12" w14:textId="77777777" w:rsidR="009F4974" w:rsidRPr="00D30FD9" w:rsidRDefault="009F4974" w:rsidP="00E5677F">
            <w:pPr>
              <w:jc w:val="both"/>
              <w:rPr>
                <w:rFonts w:ascii="Arial" w:hAnsi="Arial" w:cs="Arial"/>
                <w:lang w:val="lt-LT"/>
              </w:rPr>
            </w:pPr>
          </w:p>
        </w:tc>
        <w:tc>
          <w:tcPr>
            <w:tcW w:w="1999" w:type="pct"/>
            <w:tcBorders>
              <w:top w:val="single" w:sz="4" w:space="0" w:color="auto"/>
              <w:left w:val="single" w:sz="4" w:space="0" w:color="auto"/>
              <w:bottom w:val="single" w:sz="4" w:space="0" w:color="auto"/>
              <w:right w:val="single" w:sz="4" w:space="0" w:color="auto"/>
            </w:tcBorders>
          </w:tcPr>
          <w:p w14:paraId="5F556513" w14:textId="77777777" w:rsidR="009F4974" w:rsidRPr="00D30FD9" w:rsidRDefault="009F4974" w:rsidP="00E5677F">
            <w:pPr>
              <w:jc w:val="both"/>
              <w:rPr>
                <w:rFonts w:ascii="Arial" w:hAnsi="Arial" w:cs="Arial"/>
                <w:lang w:val="lt-LT"/>
              </w:rPr>
            </w:pPr>
          </w:p>
        </w:tc>
        <w:tc>
          <w:tcPr>
            <w:tcW w:w="2720" w:type="pct"/>
            <w:tcBorders>
              <w:left w:val="single" w:sz="4" w:space="0" w:color="auto"/>
              <w:right w:val="single" w:sz="4" w:space="0" w:color="auto"/>
            </w:tcBorders>
          </w:tcPr>
          <w:p w14:paraId="6A137041" w14:textId="77777777" w:rsidR="009F4974" w:rsidRPr="00D30FD9" w:rsidRDefault="009F4974" w:rsidP="00E5677F">
            <w:pPr>
              <w:jc w:val="both"/>
              <w:rPr>
                <w:rFonts w:ascii="Arial" w:hAnsi="Arial" w:cs="Arial"/>
                <w:lang w:val="lt-LT"/>
              </w:rPr>
            </w:pPr>
          </w:p>
        </w:tc>
      </w:tr>
      <w:tr w:rsidR="009F4974" w:rsidRPr="00D30FD9" w14:paraId="126887AB" w14:textId="77777777" w:rsidTr="00E5677F">
        <w:tc>
          <w:tcPr>
            <w:tcW w:w="280" w:type="pct"/>
            <w:tcBorders>
              <w:top w:val="single" w:sz="4" w:space="0" w:color="auto"/>
              <w:left w:val="single" w:sz="4" w:space="0" w:color="auto"/>
              <w:bottom w:val="single" w:sz="4" w:space="0" w:color="auto"/>
              <w:right w:val="single" w:sz="4" w:space="0" w:color="auto"/>
            </w:tcBorders>
          </w:tcPr>
          <w:p w14:paraId="006236CC" w14:textId="77777777" w:rsidR="009F4974" w:rsidRPr="00D30FD9" w:rsidRDefault="009F4974" w:rsidP="00E5677F">
            <w:pPr>
              <w:jc w:val="both"/>
              <w:rPr>
                <w:rFonts w:ascii="Arial" w:hAnsi="Arial" w:cs="Arial"/>
                <w:lang w:val="lt-LT"/>
              </w:rPr>
            </w:pPr>
          </w:p>
        </w:tc>
        <w:tc>
          <w:tcPr>
            <w:tcW w:w="1999" w:type="pct"/>
            <w:tcBorders>
              <w:top w:val="single" w:sz="4" w:space="0" w:color="auto"/>
              <w:left w:val="single" w:sz="4" w:space="0" w:color="auto"/>
              <w:bottom w:val="single" w:sz="4" w:space="0" w:color="auto"/>
              <w:right w:val="single" w:sz="4" w:space="0" w:color="auto"/>
            </w:tcBorders>
          </w:tcPr>
          <w:p w14:paraId="52DCF02C" w14:textId="77777777" w:rsidR="009F4974" w:rsidRPr="00D30FD9" w:rsidRDefault="009F4974" w:rsidP="00E5677F">
            <w:pPr>
              <w:pStyle w:val="Antrats"/>
              <w:tabs>
                <w:tab w:val="left" w:pos="1296"/>
              </w:tabs>
              <w:rPr>
                <w:rFonts w:ascii="Arial" w:hAnsi="Arial" w:cs="Arial"/>
                <w:lang w:val="lt-LT"/>
              </w:rPr>
            </w:pPr>
          </w:p>
        </w:tc>
        <w:tc>
          <w:tcPr>
            <w:tcW w:w="2720" w:type="pct"/>
            <w:tcBorders>
              <w:left w:val="single" w:sz="4" w:space="0" w:color="auto"/>
              <w:right w:val="single" w:sz="4" w:space="0" w:color="auto"/>
            </w:tcBorders>
          </w:tcPr>
          <w:p w14:paraId="00F6AD71" w14:textId="77777777" w:rsidR="009F4974" w:rsidRPr="00D30FD9" w:rsidRDefault="009F4974" w:rsidP="00E5677F">
            <w:pPr>
              <w:jc w:val="both"/>
              <w:rPr>
                <w:rFonts w:ascii="Arial" w:hAnsi="Arial" w:cs="Arial"/>
                <w:lang w:val="lt-LT"/>
              </w:rPr>
            </w:pPr>
          </w:p>
        </w:tc>
      </w:tr>
    </w:tbl>
    <w:p w14:paraId="4F2966C4" w14:textId="77777777" w:rsidR="009F4974" w:rsidRPr="00D30FD9" w:rsidRDefault="009F4974" w:rsidP="009F4974">
      <w:pPr>
        <w:ind w:firstLine="851"/>
        <w:jc w:val="both"/>
        <w:rPr>
          <w:rFonts w:ascii="Arial" w:eastAsiaTheme="minorEastAsia" w:hAnsi="Arial" w:cs="Arial"/>
          <w:i/>
          <w:lang w:val="lt-LT" w:eastAsia="lt-LT"/>
        </w:rPr>
      </w:pPr>
      <w:r w:rsidRPr="00D30FD9">
        <w:rPr>
          <w:rFonts w:ascii="Arial" w:eastAsiaTheme="minorEastAsia" w:hAnsi="Arial" w:cs="Arial"/>
          <w:i/>
          <w:lang w:val="lt-LT" w:eastAsia="lt-LT"/>
        </w:rPr>
        <w:t xml:space="preserve">Pildyti tuomet, jei pateikta konfidenciali informacija. Tiekėjas negali nurodyti, kad konfidenciali yra </w:t>
      </w:r>
      <w:r w:rsidRPr="00D30FD9">
        <w:rPr>
          <w:rFonts w:ascii="Arial" w:eastAsiaTheme="minorEastAsia" w:hAnsi="Arial" w:cs="Arial"/>
          <w:bCs/>
          <w:i/>
          <w:lang w:val="lt-LT" w:eastAsia="lt-LT"/>
        </w:rPr>
        <w:t>informacija nurodyta Viešųjų pirkimų įstatymo 20 straipsnio 2 punkte. Jei Tiekėjas</w:t>
      </w:r>
      <w:r w:rsidRPr="00D30FD9">
        <w:rPr>
          <w:rFonts w:ascii="Arial" w:eastAsiaTheme="minorEastAsia" w:hAnsi="Arial" w:cs="Arial"/>
          <w:i/>
          <w:lang w:val="lt-LT" w:eastAsia="lt-LT"/>
        </w:rPr>
        <w:t xml:space="preserve"> nenurodo konfidencialios informacijos, laikoma, kad tokios </w:t>
      </w:r>
      <w:r w:rsidRPr="00D30FD9">
        <w:rPr>
          <w:rFonts w:ascii="Arial" w:eastAsiaTheme="minorEastAsia" w:hAnsi="Arial" w:cs="Arial"/>
          <w:bCs/>
          <w:i/>
          <w:lang w:val="lt-LT" w:eastAsia="lt-LT"/>
        </w:rPr>
        <w:t>Tiekėjo</w:t>
      </w:r>
      <w:r w:rsidRPr="00D30FD9">
        <w:rPr>
          <w:rFonts w:ascii="Arial" w:eastAsiaTheme="minorEastAsia" w:hAnsi="Arial" w:cs="Arial"/>
          <w:i/>
          <w:lang w:val="lt-LT" w:eastAsia="lt-LT"/>
        </w:rPr>
        <w:t xml:space="preserve"> pasiūlyme nėra.</w:t>
      </w:r>
    </w:p>
    <w:p w14:paraId="025842AA" w14:textId="77777777" w:rsidR="009F4974" w:rsidRPr="00D30FD9" w:rsidRDefault="009F4974" w:rsidP="009F4974">
      <w:pPr>
        <w:ind w:firstLine="851"/>
        <w:jc w:val="both"/>
        <w:rPr>
          <w:rFonts w:ascii="Arial" w:eastAsiaTheme="minorEastAsia" w:hAnsi="Arial" w:cs="Arial"/>
          <w:bCs/>
          <w:i/>
          <w:lang w:val="lt-LT" w:eastAsia="lt-LT"/>
        </w:rPr>
      </w:pPr>
      <w:r w:rsidRPr="00D30FD9">
        <w:rPr>
          <w:rFonts w:ascii="Arial" w:eastAsiaTheme="minorEastAsia" w:hAnsi="Arial" w:cs="Arial"/>
          <w:bCs/>
          <w:i/>
          <w:lang w:val="lt-LT" w:eastAsia="lt-LT"/>
        </w:rPr>
        <w:t xml:space="preserve">Vadovaujantis Viešųjų pirkimo įstatymo 86 straipsnio 9 dalimi, </w:t>
      </w:r>
      <w:r w:rsidRPr="00D30FD9">
        <w:rPr>
          <w:rFonts w:ascii="Arial" w:eastAsiaTheme="minorEastAsia" w:hAnsi="Arial" w:cs="Arial"/>
          <w:i/>
          <w:lang w:val="lt-LT"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0"/>
    <w:p w14:paraId="0F021A46" w14:textId="77777777" w:rsidR="009F4974" w:rsidRPr="00D30FD9" w:rsidRDefault="009F4974" w:rsidP="009F4974">
      <w:pPr>
        <w:ind w:firstLine="851"/>
        <w:jc w:val="both"/>
        <w:rPr>
          <w:rFonts w:ascii="Arial" w:eastAsiaTheme="minorHAnsi" w:hAnsi="Arial" w:cs="Arial"/>
          <w:lang w:val="lt-LT" w:eastAsia="lt-LT"/>
        </w:rPr>
      </w:pPr>
      <w:r w:rsidRPr="00D30FD9">
        <w:rPr>
          <w:rFonts w:ascii="Arial" w:eastAsiaTheme="minorEastAsia" w:hAnsi="Arial" w:cs="Arial"/>
          <w:b/>
          <w:bCs/>
          <w:lang w:val="lt-LT" w:eastAsia="lt-LT"/>
        </w:rPr>
        <w:t>Tiekėjai, teikdami pasiūlymą, turėtų uždengti (paslėpti) fizinių asmenų asmens duomenis, jeigu tie duomenys nėra būtini, siekiant įsitikinti tiekėjo atitiktimi pirkimo dokumentuose keliamiems reikalavimams.</w:t>
      </w:r>
    </w:p>
    <w:p w14:paraId="5EB6B0D8" w14:textId="77777777" w:rsidR="009F4974" w:rsidRPr="00D30FD9" w:rsidRDefault="009F4974" w:rsidP="009F4974">
      <w:pPr>
        <w:spacing w:line="259" w:lineRule="auto"/>
        <w:rPr>
          <w:rFonts w:ascii="Arial" w:eastAsiaTheme="minorEastAsia" w:hAnsi="Arial" w:cs="Arial"/>
          <w:lang w:val="lt-LT" w:eastAsia="lt-LT"/>
        </w:rPr>
      </w:pPr>
    </w:p>
    <w:p w14:paraId="21AB2EE7" w14:textId="77777777" w:rsidR="009F4974" w:rsidRPr="00D30FD9" w:rsidRDefault="009F4974" w:rsidP="009F4974">
      <w:pPr>
        <w:spacing w:line="259" w:lineRule="auto"/>
        <w:rPr>
          <w:rFonts w:ascii="Arial" w:eastAsiaTheme="minorEastAsia" w:hAnsi="Arial" w:cs="Arial"/>
          <w:b/>
          <w:bCs/>
          <w:lang w:val="lt-LT" w:eastAsia="lt-LT"/>
        </w:rPr>
      </w:pPr>
      <w:r w:rsidRPr="00D30FD9">
        <w:rPr>
          <w:rFonts w:ascii="Arial" w:eastAsiaTheme="minorEastAsia" w:hAnsi="Arial" w:cs="Arial"/>
          <w:b/>
          <w:bCs/>
          <w:lang w:val="lt-LT" w:eastAsia="lt-LT"/>
        </w:rPr>
        <w:t xml:space="preserve">Pasiūlymas galioja </w:t>
      </w:r>
      <w:r w:rsidRPr="00D30FD9">
        <w:rPr>
          <w:rFonts w:ascii="Arial" w:hAnsi="Arial" w:cs="Arial"/>
          <w:b/>
          <w:bCs/>
          <w:iCs/>
          <w:lang w:val="lt-LT"/>
        </w:rPr>
        <w:t>90 (devyniasdešimt) dienų nuo pasiūlymų pateikimo galutinio termino pabaigos</w:t>
      </w:r>
      <w:r w:rsidRPr="00D30FD9">
        <w:rPr>
          <w:rFonts w:ascii="Arial" w:eastAsiaTheme="minorEastAsia" w:hAnsi="Arial" w:cs="Arial"/>
          <w:b/>
          <w:bCs/>
          <w:lang w:val="lt-LT" w:eastAsia="lt-LT"/>
        </w:rPr>
        <w:t>.</w:t>
      </w:r>
    </w:p>
    <w:p w14:paraId="3F3324FE" w14:textId="77777777" w:rsidR="009F4974" w:rsidRPr="00D30FD9" w:rsidRDefault="009F4974" w:rsidP="009F4974">
      <w:pPr>
        <w:spacing w:line="259" w:lineRule="auto"/>
        <w:rPr>
          <w:rFonts w:ascii="Arial" w:eastAsiaTheme="minorEastAsia" w:hAnsi="Arial" w:cs="Arial"/>
          <w:b/>
          <w:bCs/>
          <w:lang w:val="lt-LT" w:eastAsia="lt-LT"/>
        </w:rPr>
      </w:pPr>
    </w:p>
    <w:p w14:paraId="281EEC48" w14:textId="77777777" w:rsidR="009F4974" w:rsidRPr="00D30FD9" w:rsidRDefault="009F4974" w:rsidP="009F4974">
      <w:pPr>
        <w:jc w:val="both"/>
        <w:rPr>
          <w:rFonts w:ascii="Arial" w:hAnsi="Arial" w:cs="Arial"/>
          <w:lang w:val="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9F4974" w:rsidRPr="00D30FD9" w14:paraId="1FD33517" w14:textId="77777777" w:rsidTr="00E5677F">
        <w:trPr>
          <w:trHeight w:val="186"/>
        </w:trPr>
        <w:tc>
          <w:tcPr>
            <w:tcW w:w="3284" w:type="dxa"/>
            <w:tcBorders>
              <w:top w:val="single" w:sz="4" w:space="0" w:color="auto"/>
              <w:left w:val="nil"/>
              <w:bottom w:val="nil"/>
              <w:right w:val="nil"/>
            </w:tcBorders>
          </w:tcPr>
          <w:p w14:paraId="455B4EFD" w14:textId="77777777" w:rsidR="009F4974" w:rsidRPr="00D30FD9" w:rsidRDefault="009F4974" w:rsidP="00E5677F">
            <w:pPr>
              <w:pStyle w:val="Pagrindinistekstas1"/>
              <w:ind w:firstLine="0"/>
              <w:rPr>
                <w:rFonts w:ascii="Arial" w:hAnsi="Arial" w:cs="Arial"/>
                <w:position w:val="6"/>
                <w:sz w:val="22"/>
                <w:szCs w:val="22"/>
                <w:lang w:val="lt-LT"/>
              </w:rPr>
            </w:pPr>
            <w:r w:rsidRPr="00D30FD9">
              <w:rPr>
                <w:rFonts w:ascii="Arial" w:hAnsi="Arial" w:cs="Arial"/>
                <w:position w:val="6"/>
                <w:sz w:val="22"/>
                <w:szCs w:val="22"/>
                <w:lang w:val="lt-LT"/>
              </w:rPr>
              <w:t>(Tiekėjo arba jo įgalioto asmens pareigų pavadinimas)</w:t>
            </w:r>
          </w:p>
        </w:tc>
        <w:tc>
          <w:tcPr>
            <w:tcW w:w="604" w:type="dxa"/>
          </w:tcPr>
          <w:p w14:paraId="5AF208AA" w14:textId="77777777" w:rsidR="009F4974" w:rsidRPr="00D30FD9" w:rsidRDefault="009F4974" w:rsidP="00E5677F">
            <w:pPr>
              <w:ind w:right="-1"/>
              <w:jc w:val="both"/>
              <w:rPr>
                <w:rFonts w:ascii="Arial" w:hAnsi="Arial" w:cs="Arial"/>
                <w:lang w:val="lt-LT"/>
              </w:rPr>
            </w:pPr>
          </w:p>
        </w:tc>
        <w:tc>
          <w:tcPr>
            <w:tcW w:w="1980" w:type="dxa"/>
            <w:tcBorders>
              <w:top w:val="single" w:sz="4" w:space="0" w:color="auto"/>
              <w:left w:val="nil"/>
              <w:bottom w:val="nil"/>
              <w:right w:val="nil"/>
            </w:tcBorders>
          </w:tcPr>
          <w:p w14:paraId="124349E9" w14:textId="77777777" w:rsidR="009F4974" w:rsidRPr="00D30FD9" w:rsidRDefault="009F4974" w:rsidP="00E5677F">
            <w:pPr>
              <w:ind w:right="-1"/>
              <w:jc w:val="both"/>
              <w:rPr>
                <w:rFonts w:ascii="Arial" w:hAnsi="Arial" w:cs="Arial"/>
                <w:lang w:val="lt-LT"/>
              </w:rPr>
            </w:pPr>
            <w:r w:rsidRPr="00D30FD9">
              <w:rPr>
                <w:rFonts w:ascii="Arial" w:hAnsi="Arial" w:cs="Arial"/>
                <w:position w:val="6"/>
                <w:lang w:val="lt-LT"/>
              </w:rPr>
              <w:t>(Parašas)</w:t>
            </w:r>
            <w:r w:rsidRPr="00D30FD9">
              <w:rPr>
                <w:rFonts w:ascii="Arial" w:hAnsi="Arial" w:cs="Arial"/>
                <w:i/>
                <w:lang w:val="lt-LT"/>
              </w:rPr>
              <w:t xml:space="preserve"> </w:t>
            </w:r>
          </w:p>
        </w:tc>
        <w:tc>
          <w:tcPr>
            <w:tcW w:w="701" w:type="dxa"/>
          </w:tcPr>
          <w:p w14:paraId="3A77358E" w14:textId="77777777" w:rsidR="009F4974" w:rsidRPr="00D30FD9" w:rsidRDefault="009F4974" w:rsidP="00E5677F">
            <w:pPr>
              <w:ind w:right="-1"/>
              <w:jc w:val="both"/>
              <w:rPr>
                <w:rFonts w:ascii="Arial" w:hAnsi="Arial" w:cs="Arial"/>
                <w:lang w:val="lt-LT"/>
              </w:rPr>
            </w:pPr>
          </w:p>
        </w:tc>
        <w:tc>
          <w:tcPr>
            <w:tcW w:w="2611" w:type="dxa"/>
            <w:tcBorders>
              <w:top w:val="single" w:sz="4" w:space="0" w:color="auto"/>
              <w:left w:val="nil"/>
              <w:bottom w:val="nil"/>
              <w:right w:val="nil"/>
            </w:tcBorders>
          </w:tcPr>
          <w:p w14:paraId="0A4E4E1F" w14:textId="77777777" w:rsidR="009F4974" w:rsidRPr="00D30FD9" w:rsidRDefault="009F4974" w:rsidP="00E5677F">
            <w:pPr>
              <w:ind w:right="-1"/>
              <w:jc w:val="both"/>
              <w:rPr>
                <w:rFonts w:ascii="Arial" w:hAnsi="Arial" w:cs="Arial"/>
                <w:lang w:val="lt-LT"/>
              </w:rPr>
            </w:pPr>
            <w:r w:rsidRPr="00D30FD9">
              <w:rPr>
                <w:rFonts w:ascii="Arial" w:hAnsi="Arial" w:cs="Arial"/>
                <w:position w:val="6"/>
                <w:lang w:val="lt-LT"/>
              </w:rPr>
              <w:t>(Vardas ir pavardė)</w:t>
            </w:r>
            <w:r w:rsidRPr="00D30FD9">
              <w:rPr>
                <w:rFonts w:ascii="Arial" w:hAnsi="Arial" w:cs="Arial"/>
                <w:i/>
                <w:lang w:val="lt-LT"/>
              </w:rPr>
              <w:t xml:space="preserve"> </w:t>
            </w:r>
          </w:p>
        </w:tc>
        <w:tc>
          <w:tcPr>
            <w:tcW w:w="648" w:type="dxa"/>
          </w:tcPr>
          <w:p w14:paraId="7917C450" w14:textId="77777777" w:rsidR="009F4974" w:rsidRPr="00D30FD9" w:rsidRDefault="009F4974" w:rsidP="00E5677F">
            <w:pPr>
              <w:ind w:right="-1"/>
              <w:jc w:val="both"/>
              <w:rPr>
                <w:rFonts w:ascii="Arial" w:hAnsi="Arial" w:cs="Arial"/>
                <w:lang w:val="lt-LT"/>
              </w:rPr>
            </w:pPr>
          </w:p>
        </w:tc>
      </w:tr>
    </w:tbl>
    <w:p w14:paraId="04A868EF" w14:textId="77777777" w:rsidR="009F4974" w:rsidRPr="00D30FD9" w:rsidRDefault="009F4974" w:rsidP="009F4974">
      <w:pPr>
        <w:spacing w:line="259" w:lineRule="auto"/>
        <w:rPr>
          <w:rFonts w:ascii="Arial" w:hAnsi="Arial" w:cs="Arial"/>
          <w:b/>
          <w:lang w:val="lt-LT"/>
        </w:rPr>
      </w:pPr>
    </w:p>
    <w:p w14:paraId="4BCE476E" w14:textId="77777777" w:rsidR="009F4974" w:rsidRPr="00D30FD9" w:rsidRDefault="009F4974" w:rsidP="009F4974">
      <w:pPr>
        <w:spacing w:line="259" w:lineRule="auto"/>
        <w:rPr>
          <w:rFonts w:ascii="Arial" w:hAnsi="Arial" w:cs="Arial"/>
          <w:b/>
          <w:lang w:val="lt-LT"/>
        </w:rPr>
      </w:pPr>
    </w:p>
    <w:p w14:paraId="4397200D" w14:textId="77777777" w:rsidR="009F4974" w:rsidRPr="00D30FD9" w:rsidRDefault="009F4974" w:rsidP="009F4974">
      <w:pPr>
        <w:tabs>
          <w:tab w:val="left" w:pos="5103"/>
          <w:tab w:val="left" w:pos="5245"/>
          <w:tab w:val="left" w:pos="5387"/>
        </w:tabs>
        <w:jc w:val="both"/>
        <w:rPr>
          <w:rFonts w:ascii="Arial" w:hAnsi="Arial" w:cs="Arial"/>
          <w:b/>
          <w:bCs/>
          <w:i/>
          <w:lang w:val="lt-LT"/>
        </w:rPr>
      </w:pPr>
      <w:r w:rsidRPr="00D30FD9">
        <w:rPr>
          <w:rFonts w:ascii="Arial" w:hAnsi="Arial" w:cs="Arial"/>
          <w:b/>
          <w:bCs/>
          <w:i/>
          <w:lang w:val="lt-LT"/>
        </w:rPr>
        <w:lastRenderedPageBreak/>
        <w:t>Pastabos:</w:t>
      </w:r>
    </w:p>
    <w:p w14:paraId="17B56B71" w14:textId="77777777" w:rsidR="009F4974" w:rsidRPr="00D30FD9" w:rsidRDefault="009F4974" w:rsidP="009F4974">
      <w:pPr>
        <w:tabs>
          <w:tab w:val="left" w:pos="5103"/>
          <w:tab w:val="left" w:pos="5245"/>
          <w:tab w:val="left" w:pos="5387"/>
        </w:tabs>
        <w:ind w:firstLine="709"/>
        <w:jc w:val="both"/>
        <w:rPr>
          <w:rFonts w:ascii="Arial" w:hAnsi="Arial" w:cs="Arial"/>
          <w:i/>
          <w:lang w:val="lt-LT" w:eastAsia="lt-LT"/>
        </w:rPr>
      </w:pPr>
      <w:r w:rsidRPr="00D30FD9">
        <w:rPr>
          <w:rFonts w:ascii="Arial" w:hAnsi="Arial" w:cs="Arial"/>
          <w:i/>
          <w:lang w:val="lt-LT"/>
        </w:rPr>
        <w:t xml:space="preserve">1. Jeigu pasiūlymą pasirašo įgaliotas asmuo, turi būti pateikta </w:t>
      </w:r>
      <w:r w:rsidRPr="00D30FD9">
        <w:rPr>
          <w:rFonts w:ascii="Arial" w:hAnsi="Arial" w:cs="Arial"/>
          <w:i/>
          <w:lang w:val="lt-LT" w:eastAsia="lt-LT"/>
        </w:rPr>
        <w:t>įgaliojimo ar kito dokumento (pvz., pareigybės aprašymo), suteikiančio teisę pasirašyti tiekėjo pasiūlymą, skaitmeninė kopija (taikoma, kai pasiūlymą pasirašo ne įmonės vadovas, o įgaliotas asmuo).</w:t>
      </w:r>
    </w:p>
    <w:p w14:paraId="25E783ED" w14:textId="24C6D004" w:rsidR="009F4974" w:rsidRPr="00D30FD9" w:rsidRDefault="009F4974" w:rsidP="009F4974">
      <w:pPr>
        <w:tabs>
          <w:tab w:val="left" w:pos="5103"/>
          <w:tab w:val="left" w:pos="5245"/>
          <w:tab w:val="left" w:pos="5387"/>
        </w:tabs>
        <w:ind w:firstLine="709"/>
        <w:jc w:val="both"/>
        <w:rPr>
          <w:rFonts w:ascii="Arial" w:hAnsi="Arial" w:cs="Arial"/>
          <w:bCs/>
          <w:i/>
          <w:lang w:val="lt-LT"/>
        </w:rPr>
      </w:pPr>
      <w:r w:rsidRPr="00D30FD9">
        <w:rPr>
          <w:rFonts w:ascii="Arial" w:hAnsi="Arial" w:cs="Arial"/>
          <w:bCs/>
          <w:i/>
          <w:lang w:val="lt-LT"/>
        </w:rPr>
        <w:t xml:space="preserve">2. </w:t>
      </w:r>
      <w:r w:rsidR="007A45DF" w:rsidRPr="00D30FD9">
        <w:rPr>
          <w:rFonts w:ascii="Arial" w:hAnsi="Arial" w:cs="Arial"/>
          <w:bCs/>
          <w:i/>
          <w:lang w:val="lt-LT"/>
        </w:rPr>
        <w:t xml:space="preserve">Pildydamas šią pasiūlymo formą tiekėjas turi pateikti visą prašomą informaciją. Tiekėjui išbraukus formoje esančias nuostatas, jo pasiūlymas bus atmestas.  </w:t>
      </w:r>
    </w:p>
    <w:p w14:paraId="3DBCE594" w14:textId="77777777" w:rsidR="009F4974" w:rsidRPr="00D30FD9" w:rsidRDefault="009F4974" w:rsidP="009F4974">
      <w:pPr>
        <w:tabs>
          <w:tab w:val="left" w:pos="5103"/>
          <w:tab w:val="left" w:pos="5245"/>
          <w:tab w:val="left" w:pos="5387"/>
        </w:tabs>
        <w:ind w:firstLine="709"/>
        <w:jc w:val="both"/>
        <w:rPr>
          <w:rFonts w:ascii="Arial" w:hAnsi="Arial" w:cs="Arial"/>
          <w:i/>
          <w:lang w:val="lt-LT"/>
        </w:rPr>
      </w:pPr>
      <w:r w:rsidRPr="00D30FD9">
        <w:rPr>
          <w:rFonts w:ascii="Arial" w:hAnsi="Arial" w:cs="Arial"/>
          <w:bCs/>
          <w:i/>
          <w:lang w:val="lt-LT"/>
        </w:rPr>
        <w:t xml:space="preserve">3. </w:t>
      </w:r>
      <w:r w:rsidRPr="00D30FD9">
        <w:rPr>
          <w:rFonts w:ascii="Arial" w:hAnsi="Arial" w:cs="Arial"/>
          <w:i/>
          <w:lang w:val="lt-LT"/>
        </w:rPr>
        <w:t>Pateikiama skaitmeninė dokumento kopija, t. y. skenuotas dokumentas elektronine forma.</w:t>
      </w:r>
    </w:p>
    <w:p w14:paraId="12C02760" w14:textId="77777777" w:rsidR="009F4974" w:rsidRPr="00D30FD9" w:rsidRDefault="009F4974" w:rsidP="009F4974">
      <w:pPr>
        <w:tabs>
          <w:tab w:val="left" w:pos="5103"/>
          <w:tab w:val="left" w:pos="5245"/>
          <w:tab w:val="left" w:pos="5387"/>
        </w:tabs>
        <w:ind w:firstLine="709"/>
        <w:jc w:val="both"/>
        <w:rPr>
          <w:rFonts w:ascii="Arial" w:hAnsi="Arial" w:cs="Arial"/>
          <w:i/>
          <w:lang w:val="lt-LT"/>
        </w:rPr>
      </w:pPr>
    </w:p>
    <w:p w14:paraId="70B341B9" w14:textId="77777777" w:rsidR="009F4974" w:rsidRPr="00D30FD9" w:rsidRDefault="009F4974" w:rsidP="009F4974">
      <w:pPr>
        <w:spacing w:line="259" w:lineRule="auto"/>
        <w:rPr>
          <w:rFonts w:ascii="Arial" w:hAnsi="Arial" w:cs="Arial"/>
          <w:b/>
          <w:lang w:val="lt-LT"/>
        </w:rPr>
      </w:pPr>
    </w:p>
    <w:sectPr w:rsidR="009F4974" w:rsidRPr="00D30FD9" w:rsidSect="002A45CD">
      <w:headerReference w:type="default" r:id="rId11"/>
      <w:footerReference w:type="even" r:id="rId12"/>
      <w:pgSz w:w="11906" w:h="16838"/>
      <w:pgMar w:top="1134" w:right="567" w:bottom="1134" w:left="1701" w:header="561" w:footer="561"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9BD8A" w14:textId="77777777" w:rsidR="009B5612" w:rsidRDefault="00B56695">
      <w:r>
        <w:separator/>
      </w:r>
    </w:p>
  </w:endnote>
  <w:endnote w:type="continuationSeparator" w:id="0">
    <w:p w14:paraId="44574440" w14:textId="77777777" w:rsidR="009B5612" w:rsidRDefault="00B56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855D9" w14:textId="77777777" w:rsidR="00807C88" w:rsidRDefault="0097400A">
    <w:pPr>
      <w:pStyle w:val="Porat"/>
      <w:framePr w:wrap="around" w:vAnchor="text" w:hAnchor="margin" w:xAlign="right" w:y="1"/>
      <w:rPr>
        <w:rStyle w:val="Puslapionumeris"/>
      </w:rPr>
    </w:pPr>
    <w:r>
      <w:rPr>
        <w:rStyle w:val="Puslapionumeris"/>
      </w:rPr>
      <w:fldChar w:fldCharType="begin"/>
    </w:r>
    <w:r w:rsidR="00051CCF">
      <w:rPr>
        <w:rStyle w:val="Puslapionumeris"/>
      </w:rPr>
      <w:instrText xml:space="preserve">PAGE  </w:instrText>
    </w:r>
    <w:r>
      <w:rPr>
        <w:rStyle w:val="Puslapionumeris"/>
      </w:rPr>
      <w:fldChar w:fldCharType="end"/>
    </w:r>
  </w:p>
  <w:p w14:paraId="72225DA4" w14:textId="77777777" w:rsidR="00807C88" w:rsidRDefault="00807C88">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D53CB" w14:textId="77777777" w:rsidR="009B5612" w:rsidRDefault="00B56695">
      <w:r>
        <w:separator/>
      </w:r>
    </w:p>
  </w:footnote>
  <w:footnote w:type="continuationSeparator" w:id="0">
    <w:p w14:paraId="527B7AA8" w14:textId="77777777" w:rsidR="009B5612" w:rsidRDefault="00B56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0A794" w14:textId="77777777" w:rsidR="00807C88" w:rsidRDefault="0097400A">
    <w:pPr>
      <w:pStyle w:val="Antrats"/>
      <w:jc w:val="center"/>
    </w:pPr>
    <w:r>
      <w:fldChar w:fldCharType="begin"/>
    </w:r>
    <w:r w:rsidR="00051CCF">
      <w:instrText xml:space="preserve"> PAGE   \* MERGEFORMAT </w:instrText>
    </w:r>
    <w:r>
      <w:fldChar w:fldCharType="separate"/>
    </w:r>
    <w:r w:rsidR="00673011">
      <w:rPr>
        <w:noProof/>
      </w:rPr>
      <w:t>5</w:t>
    </w:r>
    <w:r>
      <w:fldChar w:fldCharType="end"/>
    </w:r>
  </w:p>
  <w:p w14:paraId="5A89AB8F" w14:textId="77777777" w:rsidR="00807C88" w:rsidRDefault="00807C88">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2"/>
    <w:multiLevelType w:val="singleLevel"/>
    <w:tmpl w:val="00000002"/>
    <w:name w:val="WW8Num2"/>
    <w:lvl w:ilvl="0">
      <w:start w:val="2013"/>
      <w:numFmt w:val="bullet"/>
      <w:lvlText w:val="–"/>
      <w:lvlJc w:val="left"/>
      <w:pPr>
        <w:tabs>
          <w:tab w:val="num" w:pos="720"/>
        </w:tabs>
        <w:ind w:left="720" w:hanging="360"/>
      </w:pPr>
      <w:rPr>
        <w:rFonts w:ascii="Times New Roman" w:hAnsi="Times New Roman" w:cs="Times New Roman"/>
        <w:szCs w:val="24"/>
      </w:rPr>
    </w:lvl>
  </w:abstractNum>
  <w:abstractNum w:abstractNumId="2" w15:restartNumberingAfterBreak="0">
    <w:nsid w:val="00000003"/>
    <w:multiLevelType w:val="singleLevel"/>
    <w:tmpl w:val="00000003"/>
    <w:name w:val="WW8Num3"/>
    <w:lvl w:ilvl="0">
      <w:start w:val="1"/>
      <w:numFmt w:val="decimal"/>
      <w:lvlText w:val="%1."/>
      <w:lvlJc w:val="left"/>
      <w:pPr>
        <w:tabs>
          <w:tab w:val="num" w:pos="2061"/>
        </w:tabs>
        <w:ind w:left="2061"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080"/>
        </w:tabs>
        <w:ind w:left="1080" w:hanging="360"/>
      </w:pPr>
    </w:lvl>
  </w:abstractNum>
  <w:abstractNum w:abstractNumId="4" w15:restartNumberingAfterBreak="0">
    <w:nsid w:val="04600CE6"/>
    <w:multiLevelType w:val="hybridMultilevel"/>
    <w:tmpl w:val="247C29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6" w15:restartNumberingAfterBreak="0">
    <w:nsid w:val="06C55819"/>
    <w:multiLevelType w:val="hybridMultilevel"/>
    <w:tmpl w:val="49D015E8"/>
    <w:lvl w:ilvl="0" w:tplc="DE70F80A">
      <w:start w:val="5"/>
      <w:numFmt w:val="bullet"/>
      <w:lvlText w:val="–"/>
      <w:lvlJc w:val="left"/>
      <w:pPr>
        <w:ind w:left="1040" w:hanging="360"/>
      </w:pPr>
      <w:rPr>
        <w:rFonts w:ascii="Times New Roman" w:eastAsia="Times New Roman" w:hAnsi="Times New Roman" w:cs="Times New Roman" w:hint="default"/>
      </w:rPr>
    </w:lvl>
    <w:lvl w:ilvl="1" w:tplc="04270003" w:tentative="1">
      <w:start w:val="1"/>
      <w:numFmt w:val="bullet"/>
      <w:lvlText w:val="o"/>
      <w:lvlJc w:val="left"/>
      <w:pPr>
        <w:ind w:left="1760" w:hanging="360"/>
      </w:pPr>
      <w:rPr>
        <w:rFonts w:ascii="Courier New" w:hAnsi="Courier New" w:cs="Courier New" w:hint="default"/>
      </w:rPr>
    </w:lvl>
    <w:lvl w:ilvl="2" w:tplc="04270005" w:tentative="1">
      <w:start w:val="1"/>
      <w:numFmt w:val="bullet"/>
      <w:lvlText w:val=""/>
      <w:lvlJc w:val="left"/>
      <w:pPr>
        <w:ind w:left="2480" w:hanging="360"/>
      </w:pPr>
      <w:rPr>
        <w:rFonts w:ascii="Wingdings" w:hAnsi="Wingdings" w:hint="default"/>
      </w:rPr>
    </w:lvl>
    <w:lvl w:ilvl="3" w:tplc="04270001" w:tentative="1">
      <w:start w:val="1"/>
      <w:numFmt w:val="bullet"/>
      <w:lvlText w:val=""/>
      <w:lvlJc w:val="left"/>
      <w:pPr>
        <w:ind w:left="3200" w:hanging="360"/>
      </w:pPr>
      <w:rPr>
        <w:rFonts w:ascii="Symbol" w:hAnsi="Symbol" w:hint="default"/>
      </w:rPr>
    </w:lvl>
    <w:lvl w:ilvl="4" w:tplc="04270003" w:tentative="1">
      <w:start w:val="1"/>
      <w:numFmt w:val="bullet"/>
      <w:lvlText w:val="o"/>
      <w:lvlJc w:val="left"/>
      <w:pPr>
        <w:ind w:left="3920" w:hanging="360"/>
      </w:pPr>
      <w:rPr>
        <w:rFonts w:ascii="Courier New" w:hAnsi="Courier New" w:cs="Courier New" w:hint="default"/>
      </w:rPr>
    </w:lvl>
    <w:lvl w:ilvl="5" w:tplc="04270005" w:tentative="1">
      <w:start w:val="1"/>
      <w:numFmt w:val="bullet"/>
      <w:lvlText w:val=""/>
      <w:lvlJc w:val="left"/>
      <w:pPr>
        <w:ind w:left="4640" w:hanging="360"/>
      </w:pPr>
      <w:rPr>
        <w:rFonts w:ascii="Wingdings" w:hAnsi="Wingdings" w:hint="default"/>
      </w:rPr>
    </w:lvl>
    <w:lvl w:ilvl="6" w:tplc="04270001" w:tentative="1">
      <w:start w:val="1"/>
      <w:numFmt w:val="bullet"/>
      <w:lvlText w:val=""/>
      <w:lvlJc w:val="left"/>
      <w:pPr>
        <w:ind w:left="5360" w:hanging="360"/>
      </w:pPr>
      <w:rPr>
        <w:rFonts w:ascii="Symbol" w:hAnsi="Symbol" w:hint="default"/>
      </w:rPr>
    </w:lvl>
    <w:lvl w:ilvl="7" w:tplc="04270003" w:tentative="1">
      <w:start w:val="1"/>
      <w:numFmt w:val="bullet"/>
      <w:lvlText w:val="o"/>
      <w:lvlJc w:val="left"/>
      <w:pPr>
        <w:ind w:left="6080" w:hanging="360"/>
      </w:pPr>
      <w:rPr>
        <w:rFonts w:ascii="Courier New" w:hAnsi="Courier New" w:cs="Courier New" w:hint="default"/>
      </w:rPr>
    </w:lvl>
    <w:lvl w:ilvl="8" w:tplc="04270005" w:tentative="1">
      <w:start w:val="1"/>
      <w:numFmt w:val="bullet"/>
      <w:lvlText w:val=""/>
      <w:lvlJc w:val="left"/>
      <w:pPr>
        <w:ind w:left="6800" w:hanging="360"/>
      </w:pPr>
      <w:rPr>
        <w:rFonts w:ascii="Wingdings" w:hAnsi="Wingdings" w:hint="default"/>
      </w:rPr>
    </w:lvl>
  </w:abstractNum>
  <w:abstractNum w:abstractNumId="7" w15:restartNumberingAfterBreak="0">
    <w:nsid w:val="075F031B"/>
    <w:multiLevelType w:val="hybridMultilevel"/>
    <w:tmpl w:val="56C419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7F1DEC"/>
    <w:multiLevelType w:val="hybridMultilevel"/>
    <w:tmpl w:val="CE14581A"/>
    <w:lvl w:ilvl="0" w:tplc="672EE4B0">
      <w:start w:val="2019"/>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115B0C39"/>
    <w:multiLevelType w:val="hybridMultilevel"/>
    <w:tmpl w:val="05D40E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E23203"/>
    <w:multiLevelType w:val="hybridMultilevel"/>
    <w:tmpl w:val="432422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60E47DD"/>
    <w:multiLevelType w:val="hybridMultilevel"/>
    <w:tmpl w:val="C16AA08C"/>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8093723"/>
    <w:multiLevelType w:val="hybridMultilevel"/>
    <w:tmpl w:val="C6CC0A38"/>
    <w:lvl w:ilvl="0" w:tplc="EF08A10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69261DA"/>
    <w:multiLevelType w:val="hybridMultilevel"/>
    <w:tmpl w:val="4D26442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8A921D8"/>
    <w:multiLevelType w:val="hybridMultilevel"/>
    <w:tmpl w:val="30FA4AF8"/>
    <w:lvl w:ilvl="0" w:tplc="B9C2DD3E">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D877AC"/>
    <w:multiLevelType w:val="multilevel"/>
    <w:tmpl w:val="2B9EA3F2"/>
    <w:lvl w:ilvl="0">
      <w:start w:val="1"/>
      <w:numFmt w:val="decimal"/>
      <w:lvlText w:val="%1)"/>
      <w:lvlJc w:val="left"/>
      <w:pPr>
        <w:ind w:left="720" w:hanging="360"/>
      </w:pPr>
      <w:rPr>
        <w:rFonts w:ascii="Times New Roman" w:eastAsia="Arial Unicode MS" w:hAnsi="Times New Roman" w:cs="Times New Roman"/>
        <w:b/>
      </w:rPr>
    </w:lvl>
    <w:lvl w:ilvl="1">
      <w:start w:val="4"/>
      <w:numFmt w:val="decimal"/>
      <w:isLgl/>
      <w:lvlText w:val="%1.%2."/>
      <w:lvlJc w:val="left"/>
      <w:pPr>
        <w:ind w:left="1080" w:hanging="360"/>
      </w:pPr>
      <w:rPr>
        <w:rFonts w:ascii="Times New Roman" w:hAnsi="Times New Roman" w:cs="Times New Roman" w:hint="default"/>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15:restartNumberingAfterBreak="0">
    <w:nsid w:val="2D2B0524"/>
    <w:multiLevelType w:val="hybridMultilevel"/>
    <w:tmpl w:val="8FA413E4"/>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E454F17"/>
    <w:multiLevelType w:val="multilevel"/>
    <w:tmpl w:val="FC225D82"/>
    <w:lvl w:ilvl="0">
      <w:start w:val="1"/>
      <w:numFmt w:val="decimal"/>
      <w:lvlText w:val="%1)"/>
      <w:lvlJc w:val="left"/>
      <w:pPr>
        <w:tabs>
          <w:tab w:val="num" w:pos="1077"/>
        </w:tabs>
        <w:ind w:left="0" w:firstLine="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2E6B0136"/>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start w:val="1"/>
      <w:numFmt w:val="lowerLetter"/>
      <w:lvlText w:val="%2."/>
      <w:lvlJc w:val="left"/>
      <w:pPr>
        <w:tabs>
          <w:tab w:val="num" w:pos="990"/>
        </w:tabs>
        <w:ind w:left="990" w:hanging="360"/>
      </w:pPr>
    </w:lvl>
    <w:lvl w:ilvl="2" w:tplc="0427001B">
      <w:start w:val="1"/>
      <w:numFmt w:val="lowerRoman"/>
      <w:lvlText w:val="%3."/>
      <w:lvlJc w:val="right"/>
      <w:pPr>
        <w:tabs>
          <w:tab w:val="num" w:pos="1710"/>
        </w:tabs>
        <w:ind w:left="1710" w:hanging="180"/>
      </w:pPr>
    </w:lvl>
    <w:lvl w:ilvl="3" w:tplc="0427000F">
      <w:start w:val="1"/>
      <w:numFmt w:val="decimal"/>
      <w:lvlText w:val="%4."/>
      <w:lvlJc w:val="left"/>
      <w:pPr>
        <w:tabs>
          <w:tab w:val="num" w:pos="2430"/>
        </w:tabs>
        <w:ind w:left="2430" w:hanging="360"/>
      </w:pPr>
    </w:lvl>
    <w:lvl w:ilvl="4" w:tplc="04270019">
      <w:start w:val="1"/>
      <w:numFmt w:val="lowerLetter"/>
      <w:lvlText w:val="%5."/>
      <w:lvlJc w:val="left"/>
      <w:pPr>
        <w:tabs>
          <w:tab w:val="num" w:pos="3150"/>
        </w:tabs>
        <w:ind w:left="3150" w:hanging="360"/>
      </w:pPr>
    </w:lvl>
    <w:lvl w:ilvl="5" w:tplc="0427001B">
      <w:start w:val="1"/>
      <w:numFmt w:val="lowerRoman"/>
      <w:lvlText w:val="%6."/>
      <w:lvlJc w:val="right"/>
      <w:pPr>
        <w:tabs>
          <w:tab w:val="num" w:pos="3870"/>
        </w:tabs>
        <w:ind w:left="3870" w:hanging="180"/>
      </w:pPr>
    </w:lvl>
    <w:lvl w:ilvl="6" w:tplc="0427000F">
      <w:start w:val="1"/>
      <w:numFmt w:val="decimal"/>
      <w:lvlText w:val="%7."/>
      <w:lvlJc w:val="left"/>
      <w:pPr>
        <w:tabs>
          <w:tab w:val="num" w:pos="4590"/>
        </w:tabs>
        <w:ind w:left="4590" w:hanging="360"/>
      </w:pPr>
    </w:lvl>
    <w:lvl w:ilvl="7" w:tplc="04270019">
      <w:start w:val="1"/>
      <w:numFmt w:val="lowerLetter"/>
      <w:lvlText w:val="%8."/>
      <w:lvlJc w:val="left"/>
      <w:pPr>
        <w:tabs>
          <w:tab w:val="num" w:pos="5310"/>
        </w:tabs>
        <w:ind w:left="5310" w:hanging="360"/>
      </w:pPr>
    </w:lvl>
    <w:lvl w:ilvl="8" w:tplc="0427001B">
      <w:start w:val="1"/>
      <w:numFmt w:val="lowerRoman"/>
      <w:lvlText w:val="%9."/>
      <w:lvlJc w:val="right"/>
      <w:pPr>
        <w:tabs>
          <w:tab w:val="num" w:pos="6030"/>
        </w:tabs>
        <w:ind w:left="6030" w:hanging="180"/>
      </w:pPr>
    </w:lvl>
  </w:abstractNum>
  <w:abstractNum w:abstractNumId="20"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1" w15:restartNumberingAfterBreak="0">
    <w:nsid w:val="31426E08"/>
    <w:multiLevelType w:val="hybridMultilevel"/>
    <w:tmpl w:val="EA0EE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5729C8"/>
    <w:multiLevelType w:val="hybridMultilevel"/>
    <w:tmpl w:val="62AA6C1E"/>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4" w15:restartNumberingAfterBreak="0">
    <w:nsid w:val="3C0B3833"/>
    <w:multiLevelType w:val="hybridMultilevel"/>
    <w:tmpl w:val="3EC6AE10"/>
    <w:lvl w:ilvl="0" w:tplc="0BF281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00C3E44"/>
    <w:multiLevelType w:val="hybridMultilevel"/>
    <w:tmpl w:val="C8CA6842"/>
    <w:lvl w:ilvl="0" w:tplc="5C0471E4">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6D10DA0"/>
    <w:multiLevelType w:val="hybridMultilevel"/>
    <w:tmpl w:val="CCAC9388"/>
    <w:lvl w:ilvl="0" w:tplc="56C89DC2">
      <w:start w:val="1"/>
      <w:numFmt w:val="decimal"/>
      <w:lvlText w:val="%1."/>
      <w:lvlJc w:val="left"/>
      <w:pPr>
        <w:ind w:left="720" w:hanging="360"/>
      </w:pPr>
      <w:rPr>
        <w:rFonts w:ascii="Times New Roman" w:eastAsia="Times New Roman" w:hAnsi="Times New Roman" w:cs="Times New Roman"/>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1F78AC"/>
    <w:multiLevelType w:val="hybridMultilevel"/>
    <w:tmpl w:val="39C8117C"/>
    <w:lvl w:ilvl="0" w:tplc="0427000F">
      <w:start w:val="1"/>
      <w:numFmt w:val="decimal"/>
      <w:lvlText w:val="%1."/>
      <w:lvlJc w:val="left"/>
      <w:pPr>
        <w:ind w:left="1040" w:hanging="360"/>
      </w:pPr>
    </w:lvl>
    <w:lvl w:ilvl="1" w:tplc="04270019">
      <w:start w:val="1"/>
      <w:numFmt w:val="lowerLetter"/>
      <w:lvlText w:val="%2."/>
      <w:lvlJc w:val="left"/>
      <w:pPr>
        <w:ind w:left="1760" w:hanging="360"/>
      </w:pPr>
    </w:lvl>
    <w:lvl w:ilvl="2" w:tplc="0427001B">
      <w:start w:val="1"/>
      <w:numFmt w:val="lowerRoman"/>
      <w:lvlText w:val="%3."/>
      <w:lvlJc w:val="right"/>
      <w:pPr>
        <w:ind w:left="2480" w:hanging="180"/>
      </w:pPr>
    </w:lvl>
    <w:lvl w:ilvl="3" w:tplc="0427000F">
      <w:start w:val="1"/>
      <w:numFmt w:val="decimal"/>
      <w:lvlText w:val="%4."/>
      <w:lvlJc w:val="left"/>
      <w:pPr>
        <w:ind w:left="3200" w:hanging="360"/>
      </w:pPr>
    </w:lvl>
    <w:lvl w:ilvl="4" w:tplc="04270019">
      <w:start w:val="1"/>
      <w:numFmt w:val="lowerLetter"/>
      <w:lvlText w:val="%5."/>
      <w:lvlJc w:val="left"/>
      <w:pPr>
        <w:ind w:left="3920" w:hanging="360"/>
      </w:pPr>
    </w:lvl>
    <w:lvl w:ilvl="5" w:tplc="0427001B">
      <w:start w:val="1"/>
      <w:numFmt w:val="lowerRoman"/>
      <w:lvlText w:val="%6."/>
      <w:lvlJc w:val="right"/>
      <w:pPr>
        <w:ind w:left="4640" w:hanging="180"/>
      </w:pPr>
    </w:lvl>
    <w:lvl w:ilvl="6" w:tplc="0427000F">
      <w:start w:val="1"/>
      <w:numFmt w:val="decimal"/>
      <w:lvlText w:val="%7."/>
      <w:lvlJc w:val="left"/>
      <w:pPr>
        <w:ind w:left="5360" w:hanging="360"/>
      </w:pPr>
    </w:lvl>
    <w:lvl w:ilvl="7" w:tplc="04270019">
      <w:start w:val="1"/>
      <w:numFmt w:val="lowerLetter"/>
      <w:lvlText w:val="%8."/>
      <w:lvlJc w:val="left"/>
      <w:pPr>
        <w:ind w:left="6080" w:hanging="360"/>
      </w:pPr>
    </w:lvl>
    <w:lvl w:ilvl="8" w:tplc="0427001B">
      <w:start w:val="1"/>
      <w:numFmt w:val="lowerRoman"/>
      <w:lvlText w:val="%9."/>
      <w:lvlJc w:val="right"/>
      <w:pPr>
        <w:ind w:left="6800" w:hanging="180"/>
      </w:pPr>
    </w:lvl>
  </w:abstractNum>
  <w:abstractNum w:abstractNumId="29" w15:restartNumberingAfterBreak="0">
    <w:nsid w:val="60C70C3E"/>
    <w:multiLevelType w:val="multilevel"/>
    <w:tmpl w:val="C4D6D08C"/>
    <w:lvl w:ilvl="0">
      <w:start w:val="1"/>
      <w:numFmt w:val="decimal"/>
      <w:lvlText w:val="%1."/>
      <w:lvlJc w:val="left"/>
      <w:pPr>
        <w:ind w:left="720" w:hanging="360"/>
      </w:pPr>
      <w:rPr>
        <w:color w:val="auto"/>
      </w:r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30" w15:restartNumberingAfterBreak="0">
    <w:nsid w:val="62BF7788"/>
    <w:multiLevelType w:val="hybridMultilevel"/>
    <w:tmpl w:val="59C07E0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4CB1093"/>
    <w:multiLevelType w:val="multilevel"/>
    <w:tmpl w:val="FF90D2E0"/>
    <w:lvl w:ilvl="0">
      <w:start w:val="1"/>
      <w:numFmt w:val="decimal"/>
      <w:lvlText w:val="%1."/>
      <w:lvlJc w:val="left"/>
      <w:pPr>
        <w:ind w:left="1860" w:hanging="1140"/>
      </w:pPr>
      <w:rPr>
        <w:rFonts w:hint="default"/>
        <w:b w:val="0"/>
        <w:i w:val="0"/>
        <w:color w:val="000000"/>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67B72330"/>
    <w:multiLevelType w:val="hybridMultilevel"/>
    <w:tmpl w:val="D8FE2A52"/>
    <w:lvl w:ilvl="0" w:tplc="2C9EEE5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3" w15:restartNumberingAfterBreak="0">
    <w:nsid w:val="68D45271"/>
    <w:multiLevelType w:val="multilevel"/>
    <w:tmpl w:val="00366526"/>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4" w15:restartNumberingAfterBreak="0">
    <w:nsid w:val="6A934824"/>
    <w:multiLevelType w:val="hybridMultilevel"/>
    <w:tmpl w:val="47AAB72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6EFB567B"/>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start w:val="1"/>
      <w:numFmt w:val="lowerLetter"/>
      <w:lvlText w:val="%2."/>
      <w:lvlJc w:val="left"/>
      <w:pPr>
        <w:tabs>
          <w:tab w:val="num" w:pos="990"/>
        </w:tabs>
        <w:ind w:left="990" w:hanging="360"/>
      </w:pPr>
    </w:lvl>
    <w:lvl w:ilvl="2" w:tplc="0427001B">
      <w:start w:val="1"/>
      <w:numFmt w:val="lowerRoman"/>
      <w:lvlText w:val="%3."/>
      <w:lvlJc w:val="right"/>
      <w:pPr>
        <w:tabs>
          <w:tab w:val="num" w:pos="1710"/>
        </w:tabs>
        <w:ind w:left="1710" w:hanging="180"/>
      </w:pPr>
    </w:lvl>
    <w:lvl w:ilvl="3" w:tplc="0427000F">
      <w:start w:val="1"/>
      <w:numFmt w:val="decimal"/>
      <w:lvlText w:val="%4."/>
      <w:lvlJc w:val="left"/>
      <w:pPr>
        <w:tabs>
          <w:tab w:val="num" w:pos="2430"/>
        </w:tabs>
        <w:ind w:left="2430" w:hanging="360"/>
      </w:pPr>
    </w:lvl>
    <w:lvl w:ilvl="4" w:tplc="04270019">
      <w:start w:val="1"/>
      <w:numFmt w:val="lowerLetter"/>
      <w:lvlText w:val="%5."/>
      <w:lvlJc w:val="left"/>
      <w:pPr>
        <w:tabs>
          <w:tab w:val="num" w:pos="3150"/>
        </w:tabs>
        <w:ind w:left="3150" w:hanging="360"/>
      </w:pPr>
    </w:lvl>
    <w:lvl w:ilvl="5" w:tplc="0427001B">
      <w:start w:val="1"/>
      <w:numFmt w:val="lowerRoman"/>
      <w:lvlText w:val="%6."/>
      <w:lvlJc w:val="right"/>
      <w:pPr>
        <w:tabs>
          <w:tab w:val="num" w:pos="3870"/>
        </w:tabs>
        <w:ind w:left="3870" w:hanging="180"/>
      </w:pPr>
    </w:lvl>
    <w:lvl w:ilvl="6" w:tplc="0427000F">
      <w:start w:val="1"/>
      <w:numFmt w:val="decimal"/>
      <w:lvlText w:val="%7."/>
      <w:lvlJc w:val="left"/>
      <w:pPr>
        <w:tabs>
          <w:tab w:val="num" w:pos="4590"/>
        </w:tabs>
        <w:ind w:left="4590" w:hanging="360"/>
      </w:pPr>
    </w:lvl>
    <w:lvl w:ilvl="7" w:tplc="04270019">
      <w:start w:val="1"/>
      <w:numFmt w:val="lowerLetter"/>
      <w:lvlText w:val="%8."/>
      <w:lvlJc w:val="left"/>
      <w:pPr>
        <w:tabs>
          <w:tab w:val="num" w:pos="5310"/>
        </w:tabs>
        <w:ind w:left="5310" w:hanging="360"/>
      </w:pPr>
    </w:lvl>
    <w:lvl w:ilvl="8" w:tplc="0427001B">
      <w:start w:val="1"/>
      <w:numFmt w:val="lowerRoman"/>
      <w:lvlText w:val="%9."/>
      <w:lvlJc w:val="right"/>
      <w:pPr>
        <w:tabs>
          <w:tab w:val="num" w:pos="6030"/>
        </w:tabs>
        <w:ind w:left="6030" w:hanging="180"/>
      </w:pPr>
    </w:lvl>
  </w:abstractNum>
  <w:abstractNum w:abstractNumId="36" w15:restartNumberingAfterBreak="0">
    <w:nsid w:val="721013AE"/>
    <w:multiLevelType w:val="hybridMultilevel"/>
    <w:tmpl w:val="6EA4185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C24428"/>
    <w:multiLevelType w:val="hybridMultilevel"/>
    <w:tmpl w:val="968E29D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77C924C3"/>
    <w:multiLevelType w:val="hybridMultilevel"/>
    <w:tmpl w:val="75281B4A"/>
    <w:lvl w:ilvl="0" w:tplc="75DCFBB8">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39" w15:restartNumberingAfterBreak="0">
    <w:nsid w:val="78E77BEC"/>
    <w:multiLevelType w:val="hybridMultilevel"/>
    <w:tmpl w:val="879C12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1F6E30"/>
    <w:multiLevelType w:val="multilevel"/>
    <w:tmpl w:val="D196F5A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993"/>
        </w:tabs>
        <w:ind w:left="936" w:hanging="794"/>
      </w:pPr>
      <w:rPr>
        <w:rFonts w:hint="default"/>
        <w:b w:val="0"/>
        <w:i w:val="0"/>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96D0B68"/>
    <w:multiLevelType w:val="multilevel"/>
    <w:tmpl w:val="37E4AF5A"/>
    <w:lvl w:ilvl="0">
      <w:start w:val="1"/>
      <w:numFmt w:val="decimal"/>
      <w:suff w:val="space"/>
      <w:lvlText w:val="%1."/>
      <w:lvlJc w:val="left"/>
      <w:pPr>
        <w:ind w:left="1152" w:hanging="432"/>
      </w:pPr>
      <w:rPr>
        <w:rFonts w:hint="default"/>
      </w:rPr>
    </w:lvl>
    <w:lvl w:ilvl="1">
      <w:start w:val="1"/>
      <w:numFmt w:val="decimal"/>
      <w:suff w:val="space"/>
      <w:lvlText w:val="%1.%2."/>
      <w:lvlJc w:val="left"/>
      <w:pPr>
        <w:ind w:left="-1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42" w15:restartNumberingAfterBreak="0">
    <w:nsid w:val="7F907D86"/>
    <w:multiLevelType w:val="hybridMultilevel"/>
    <w:tmpl w:val="5218D8B2"/>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51236035">
    <w:abstractNumId w:val="41"/>
  </w:num>
  <w:num w:numId="2" w16cid:durableId="1458912968">
    <w:abstractNumId w:val="18"/>
  </w:num>
  <w:num w:numId="3" w16cid:durableId="569081575">
    <w:abstractNumId w:val="40"/>
  </w:num>
  <w:num w:numId="4" w16cid:durableId="706221727">
    <w:abstractNumId w:val="5"/>
  </w:num>
  <w:num w:numId="5" w16cid:durableId="2003584674">
    <w:abstractNumId w:val="2"/>
  </w:num>
  <w:num w:numId="6" w16cid:durableId="294258271">
    <w:abstractNumId w:val="3"/>
  </w:num>
  <w:num w:numId="7" w16cid:durableId="711804830">
    <w:abstractNumId w:val="36"/>
  </w:num>
  <w:num w:numId="8" w16cid:durableId="1817066464">
    <w:abstractNumId w:val="15"/>
  </w:num>
  <w:num w:numId="9" w16cid:durableId="1745256107">
    <w:abstractNumId w:val="25"/>
  </w:num>
  <w:num w:numId="10" w16cid:durableId="419761470">
    <w:abstractNumId w:val="37"/>
  </w:num>
  <w:num w:numId="11" w16cid:durableId="566189798">
    <w:abstractNumId w:val="38"/>
  </w:num>
  <w:num w:numId="12" w16cid:durableId="2050839492">
    <w:abstractNumId w:val="39"/>
  </w:num>
  <w:num w:numId="13" w16cid:durableId="13135641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5908779">
    <w:abstractNumId w:val="23"/>
  </w:num>
  <w:num w:numId="15" w16cid:durableId="1194491704">
    <w:abstractNumId w:val="19"/>
  </w:num>
  <w:num w:numId="16" w16cid:durableId="79911978">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17" w16cid:durableId="825777031">
    <w:abstractNumId w:val="14"/>
  </w:num>
  <w:num w:numId="18" w16cid:durableId="1621760090">
    <w:abstractNumId w:val="1"/>
  </w:num>
  <w:num w:numId="19" w16cid:durableId="2071465834">
    <w:abstractNumId w:val="12"/>
  </w:num>
  <w:num w:numId="20" w16cid:durableId="46103789">
    <w:abstractNumId w:val="32"/>
  </w:num>
  <w:num w:numId="21" w16cid:durableId="1488475702">
    <w:abstractNumId w:val="11"/>
  </w:num>
  <w:num w:numId="22" w16cid:durableId="84542700">
    <w:abstractNumId w:val="42"/>
  </w:num>
  <w:num w:numId="23" w16cid:durableId="1880388938">
    <w:abstractNumId w:val="17"/>
  </w:num>
  <w:num w:numId="24" w16cid:durableId="334233601">
    <w:abstractNumId w:val="20"/>
  </w:num>
  <w:num w:numId="25" w16cid:durableId="1958758045">
    <w:abstractNumId w:val="22"/>
  </w:num>
  <w:num w:numId="26" w16cid:durableId="1335306946">
    <w:abstractNumId w:val="26"/>
  </w:num>
  <w:num w:numId="27" w16cid:durableId="850412736">
    <w:abstractNumId w:val="1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25030696">
    <w:abstractNumId w:val="31"/>
  </w:num>
  <w:num w:numId="29" w16cid:durableId="19671591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552838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56189115">
    <w:abstractNumId w:val="27"/>
  </w:num>
  <w:num w:numId="32" w16cid:durableId="1429347573">
    <w:abstractNumId w:val="8"/>
  </w:num>
  <w:num w:numId="33" w16cid:durableId="15745824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8665103">
    <w:abstractNumId w:val="24"/>
  </w:num>
  <w:num w:numId="35" w16cid:durableId="5049020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962546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2899876">
    <w:abstractNumId w:val="10"/>
  </w:num>
  <w:num w:numId="38" w16cid:durableId="2078555428">
    <w:abstractNumId w:val="9"/>
  </w:num>
  <w:num w:numId="39" w16cid:durableId="684864664">
    <w:abstractNumId w:val="13"/>
  </w:num>
  <w:num w:numId="40" w16cid:durableId="427776849">
    <w:abstractNumId w:val="6"/>
  </w:num>
  <w:num w:numId="41" w16cid:durableId="1724669621">
    <w:abstractNumId w:val="7"/>
  </w:num>
  <w:num w:numId="42" w16cid:durableId="107632528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7144280">
    <w:abstractNumId w:val="4"/>
  </w:num>
  <w:num w:numId="44" w16cid:durableId="16499360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7DF7"/>
    <w:rsid w:val="00027211"/>
    <w:rsid w:val="00047573"/>
    <w:rsid w:val="00051CCF"/>
    <w:rsid w:val="0007091A"/>
    <w:rsid w:val="000749D8"/>
    <w:rsid w:val="000B5DCD"/>
    <w:rsid w:val="000E26A2"/>
    <w:rsid w:val="000F3A24"/>
    <w:rsid w:val="00127F0E"/>
    <w:rsid w:val="0013513A"/>
    <w:rsid w:val="00145873"/>
    <w:rsid w:val="00154A6E"/>
    <w:rsid w:val="001647F9"/>
    <w:rsid w:val="00166BF2"/>
    <w:rsid w:val="00186184"/>
    <w:rsid w:val="001D3C4B"/>
    <w:rsid w:val="00221B19"/>
    <w:rsid w:val="00247F0D"/>
    <w:rsid w:val="00284FC8"/>
    <w:rsid w:val="00285079"/>
    <w:rsid w:val="002A45CD"/>
    <w:rsid w:val="002B4275"/>
    <w:rsid w:val="002C2592"/>
    <w:rsid w:val="002D76A4"/>
    <w:rsid w:val="0031593D"/>
    <w:rsid w:val="00321C7E"/>
    <w:rsid w:val="003270B7"/>
    <w:rsid w:val="00332979"/>
    <w:rsid w:val="00332FF1"/>
    <w:rsid w:val="00375504"/>
    <w:rsid w:val="003A34FB"/>
    <w:rsid w:val="003B3A56"/>
    <w:rsid w:val="003B4541"/>
    <w:rsid w:val="003B6F73"/>
    <w:rsid w:val="003D4612"/>
    <w:rsid w:val="003E0305"/>
    <w:rsid w:val="003F4DFD"/>
    <w:rsid w:val="0042639C"/>
    <w:rsid w:val="0045151D"/>
    <w:rsid w:val="004714CD"/>
    <w:rsid w:val="00485466"/>
    <w:rsid w:val="00485D91"/>
    <w:rsid w:val="004A61AF"/>
    <w:rsid w:val="004D04AF"/>
    <w:rsid w:val="004D21F7"/>
    <w:rsid w:val="004D3748"/>
    <w:rsid w:val="004D47AF"/>
    <w:rsid w:val="004D6911"/>
    <w:rsid w:val="004E26C4"/>
    <w:rsid w:val="004F1880"/>
    <w:rsid w:val="004F1CB6"/>
    <w:rsid w:val="005328B3"/>
    <w:rsid w:val="00535966"/>
    <w:rsid w:val="0054253F"/>
    <w:rsid w:val="005739C8"/>
    <w:rsid w:val="00574E8F"/>
    <w:rsid w:val="00582CEC"/>
    <w:rsid w:val="005859C1"/>
    <w:rsid w:val="005A4134"/>
    <w:rsid w:val="005B16D9"/>
    <w:rsid w:val="005B749B"/>
    <w:rsid w:val="005C5983"/>
    <w:rsid w:val="0060591E"/>
    <w:rsid w:val="00623176"/>
    <w:rsid w:val="00636031"/>
    <w:rsid w:val="00673011"/>
    <w:rsid w:val="00676AA3"/>
    <w:rsid w:val="006A7DF7"/>
    <w:rsid w:val="006E4EBD"/>
    <w:rsid w:val="006E5761"/>
    <w:rsid w:val="006F15BD"/>
    <w:rsid w:val="006F55A8"/>
    <w:rsid w:val="007238DF"/>
    <w:rsid w:val="00733506"/>
    <w:rsid w:val="00751246"/>
    <w:rsid w:val="0075156F"/>
    <w:rsid w:val="007557A2"/>
    <w:rsid w:val="0076623B"/>
    <w:rsid w:val="00774B6E"/>
    <w:rsid w:val="007A45DF"/>
    <w:rsid w:val="007A6563"/>
    <w:rsid w:val="007E1289"/>
    <w:rsid w:val="00807C88"/>
    <w:rsid w:val="008421CC"/>
    <w:rsid w:val="00854E1D"/>
    <w:rsid w:val="00857758"/>
    <w:rsid w:val="00892F15"/>
    <w:rsid w:val="009173F7"/>
    <w:rsid w:val="00935463"/>
    <w:rsid w:val="0095052C"/>
    <w:rsid w:val="009623BB"/>
    <w:rsid w:val="0096466E"/>
    <w:rsid w:val="0097400A"/>
    <w:rsid w:val="009B530E"/>
    <w:rsid w:val="009B5612"/>
    <w:rsid w:val="009C7A94"/>
    <w:rsid w:val="009F4974"/>
    <w:rsid w:val="009F6BDB"/>
    <w:rsid w:val="00A02C02"/>
    <w:rsid w:val="00A06105"/>
    <w:rsid w:val="00A1270E"/>
    <w:rsid w:val="00A16DF6"/>
    <w:rsid w:val="00A224B1"/>
    <w:rsid w:val="00A307F6"/>
    <w:rsid w:val="00A444AF"/>
    <w:rsid w:val="00A96454"/>
    <w:rsid w:val="00AB0625"/>
    <w:rsid w:val="00AD10A9"/>
    <w:rsid w:val="00AD4586"/>
    <w:rsid w:val="00AF68C3"/>
    <w:rsid w:val="00B059B3"/>
    <w:rsid w:val="00B072F1"/>
    <w:rsid w:val="00B073FC"/>
    <w:rsid w:val="00B11F7E"/>
    <w:rsid w:val="00B228DD"/>
    <w:rsid w:val="00B330CF"/>
    <w:rsid w:val="00B35C66"/>
    <w:rsid w:val="00B54118"/>
    <w:rsid w:val="00B56695"/>
    <w:rsid w:val="00B84AED"/>
    <w:rsid w:val="00BA3726"/>
    <w:rsid w:val="00BA76D3"/>
    <w:rsid w:val="00BB7ED6"/>
    <w:rsid w:val="00BC39D8"/>
    <w:rsid w:val="00BD0555"/>
    <w:rsid w:val="00BE656F"/>
    <w:rsid w:val="00C02A26"/>
    <w:rsid w:val="00C163DB"/>
    <w:rsid w:val="00C4659E"/>
    <w:rsid w:val="00C54B12"/>
    <w:rsid w:val="00C564CA"/>
    <w:rsid w:val="00C57BE8"/>
    <w:rsid w:val="00CA66BE"/>
    <w:rsid w:val="00CC4642"/>
    <w:rsid w:val="00CC7F71"/>
    <w:rsid w:val="00CD219A"/>
    <w:rsid w:val="00D03A6E"/>
    <w:rsid w:val="00D21A19"/>
    <w:rsid w:val="00D23D58"/>
    <w:rsid w:val="00D30FD9"/>
    <w:rsid w:val="00D507C2"/>
    <w:rsid w:val="00D51D56"/>
    <w:rsid w:val="00D52C2D"/>
    <w:rsid w:val="00D658CA"/>
    <w:rsid w:val="00D739EB"/>
    <w:rsid w:val="00D81C7A"/>
    <w:rsid w:val="00E00C9E"/>
    <w:rsid w:val="00E15687"/>
    <w:rsid w:val="00E163E3"/>
    <w:rsid w:val="00E26080"/>
    <w:rsid w:val="00E27B54"/>
    <w:rsid w:val="00E27ECE"/>
    <w:rsid w:val="00E46FCE"/>
    <w:rsid w:val="00E6531C"/>
    <w:rsid w:val="00E87FDA"/>
    <w:rsid w:val="00EA228A"/>
    <w:rsid w:val="00EA617E"/>
    <w:rsid w:val="00F036C4"/>
    <w:rsid w:val="00F14C09"/>
    <w:rsid w:val="00F21AB9"/>
    <w:rsid w:val="00F33109"/>
    <w:rsid w:val="00F61C3E"/>
    <w:rsid w:val="00F71597"/>
    <w:rsid w:val="00F801C4"/>
    <w:rsid w:val="00F81D5A"/>
    <w:rsid w:val="00F85C71"/>
    <w:rsid w:val="00FA1065"/>
    <w:rsid w:val="00FD226C"/>
    <w:rsid w:val="00FD4000"/>
    <w:rsid w:val="00FE0CC9"/>
    <w:rsid w:val="00FF5F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3193"/>
  <w15:docId w15:val="{11384EDC-3CEE-4624-8F58-DBF9025C6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1CCF"/>
    <w:rPr>
      <w:sz w:val="24"/>
      <w:lang w:val="en-US"/>
    </w:rPr>
  </w:style>
  <w:style w:type="paragraph" w:styleId="Antrat1">
    <w:name w:val="heading 1"/>
    <w:aliases w:val="Appendix"/>
    <w:basedOn w:val="prastasis"/>
    <w:next w:val="prastasis"/>
    <w:link w:val="Antrat1Diagrama"/>
    <w:qFormat/>
    <w:rsid w:val="00051CCF"/>
    <w:pPr>
      <w:keepNext/>
      <w:spacing w:before="360" w:after="360"/>
      <w:jc w:val="center"/>
      <w:outlineLvl w:val="0"/>
    </w:pPr>
    <w:rPr>
      <w:sz w:val="28"/>
      <w:lang w:val="lt-LT"/>
    </w:rPr>
  </w:style>
  <w:style w:type="paragraph" w:styleId="Antrat2">
    <w:name w:val="heading 2"/>
    <w:aliases w:val="Title Header2"/>
    <w:basedOn w:val="prastasis"/>
    <w:next w:val="prastasis"/>
    <w:link w:val="Antrat2Diagrama"/>
    <w:qFormat/>
    <w:rsid w:val="00051CCF"/>
    <w:pPr>
      <w:jc w:val="both"/>
      <w:outlineLvl w:val="1"/>
    </w:pPr>
    <w:rPr>
      <w:lang w:val="lt-LT"/>
    </w:rPr>
  </w:style>
  <w:style w:type="paragraph" w:styleId="Antrat3">
    <w:name w:val="heading 3"/>
    <w:basedOn w:val="prastasis"/>
    <w:next w:val="prastasis"/>
    <w:link w:val="Antrat3Diagrama"/>
    <w:qFormat/>
    <w:rsid w:val="00051CCF"/>
    <w:pPr>
      <w:keepNext/>
      <w:jc w:val="both"/>
      <w:outlineLvl w:val="2"/>
    </w:pPr>
    <w:rPr>
      <w:lang w:val="lt-LT"/>
    </w:rPr>
  </w:style>
  <w:style w:type="paragraph" w:styleId="Antrat4">
    <w:name w:val="heading 4"/>
    <w:basedOn w:val="prastasis"/>
    <w:next w:val="prastasis"/>
    <w:link w:val="Antrat4Diagrama"/>
    <w:qFormat/>
    <w:rsid w:val="00051CCF"/>
    <w:pPr>
      <w:keepNext/>
      <w:outlineLvl w:val="3"/>
    </w:pPr>
    <w:rPr>
      <w:b/>
      <w:sz w:val="44"/>
      <w:lang w:val="lt-LT"/>
    </w:rPr>
  </w:style>
  <w:style w:type="paragraph" w:styleId="Antrat5">
    <w:name w:val="heading 5"/>
    <w:basedOn w:val="prastasis"/>
    <w:next w:val="prastasis"/>
    <w:link w:val="Antrat5Diagrama"/>
    <w:qFormat/>
    <w:rsid w:val="00051CCF"/>
    <w:pPr>
      <w:keepNext/>
      <w:outlineLvl w:val="4"/>
    </w:pPr>
    <w:rPr>
      <w:b/>
      <w:sz w:val="40"/>
      <w:lang w:val="lt-LT"/>
    </w:rPr>
  </w:style>
  <w:style w:type="paragraph" w:styleId="Antrat6">
    <w:name w:val="heading 6"/>
    <w:basedOn w:val="prastasis"/>
    <w:next w:val="prastasis"/>
    <w:link w:val="Antrat6Diagrama"/>
    <w:qFormat/>
    <w:rsid w:val="00051CCF"/>
    <w:pPr>
      <w:keepNext/>
      <w:outlineLvl w:val="5"/>
    </w:pPr>
    <w:rPr>
      <w:b/>
      <w:sz w:val="36"/>
      <w:lang w:val="lt-LT"/>
    </w:rPr>
  </w:style>
  <w:style w:type="paragraph" w:styleId="Antrat7">
    <w:name w:val="heading 7"/>
    <w:basedOn w:val="prastasis"/>
    <w:next w:val="prastasis"/>
    <w:link w:val="Antrat7Diagrama"/>
    <w:qFormat/>
    <w:rsid w:val="00051CCF"/>
    <w:pPr>
      <w:keepNext/>
      <w:outlineLvl w:val="6"/>
    </w:pPr>
    <w:rPr>
      <w:sz w:val="48"/>
      <w:lang w:val="lt-LT"/>
    </w:rPr>
  </w:style>
  <w:style w:type="paragraph" w:styleId="Antrat8">
    <w:name w:val="heading 8"/>
    <w:basedOn w:val="prastasis"/>
    <w:next w:val="prastasis"/>
    <w:link w:val="Antrat8Diagrama"/>
    <w:qFormat/>
    <w:rsid w:val="00051CCF"/>
    <w:pPr>
      <w:keepNext/>
      <w:jc w:val="center"/>
      <w:outlineLvl w:val="7"/>
    </w:pPr>
    <w:rPr>
      <w:b/>
      <w:lang w:val="lt-LT"/>
    </w:rPr>
  </w:style>
  <w:style w:type="paragraph" w:styleId="Antrat9">
    <w:name w:val="heading 9"/>
    <w:basedOn w:val="prastasis"/>
    <w:next w:val="prastasis"/>
    <w:link w:val="Antrat9Diagrama"/>
    <w:qFormat/>
    <w:rsid w:val="00051CCF"/>
    <w:pPr>
      <w:keepNext/>
      <w:numPr>
        <w:ilvl w:val="8"/>
        <w:numId w:val="1"/>
      </w:numPr>
      <w:outlineLvl w:val="8"/>
    </w:pPr>
    <w:rPr>
      <w:sz w:val="4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List Paragraph Red,List Paragraph1,Bullet EY,List Paragraph2,List Paragraph21,Lentele,lp1,Bullet 1,Use Case List Paragraph,Normal1,NRD_Numbering,NRD_antraste_2,Bullet point"/>
    <w:basedOn w:val="prastasis"/>
    <w:link w:val="SraopastraipaDiagrama"/>
    <w:uiPriority w:val="34"/>
    <w:qFormat/>
    <w:rsid w:val="003D4612"/>
    <w:pPr>
      <w:ind w:left="720"/>
      <w:contextualSpacing/>
    </w:pPr>
  </w:style>
  <w:style w:type="character" w:customStyle="1" w:styleId="Antrat1Diagrama">
    <w:name w:val="Antraštė 1 Diagrama"/>
    <w:aliases w:val="Appendix Diagrama"/>
    <w:basedOn w:val="Numatytasispastraiposriftas"/>
    <w:link w:val="Antrat1"/>
    <w:rsid w:val="00051CCF"/>
    <w:rPr>
      <w:sz w:val="28"/>
    </w:rPr>
  </w:style>
  <w:style w:type="character" w:customStyle="1" w:styleId="Antrat2Diagrama">
    <w:name w:val="Antraštė 2 Diagrama"/>
    <w:aliases w:val="Title Header2 Diagrama"/>
    <w:basedOn w:val="Numatytasispastraiposriftas"/>
    <w:link w:val="Antrat2"/>
    <w:rsid w:val="00051CCF"/>
    <w:rPr>
      <w:sz w:val="24"/>
    </w:rPr>
  </w:style>
  <w:style w:type="character" w:customStyle="1" w:styleId="Antrat3Diagrama">
    <w:name w:val="Antraštė 3 Diagrama"/>
    <w:basedOn w:val="Numatytasispastraiposriftas"/>
    <w:link w:val="Antrat3"/>
    <w:rsid w:val="00051CCF"/>
    <w:rPr>
      <w:sz w:val="24"/>
    </w:rPr>
  </w:style>
  <w:style w:type="character" w:customStyle="1" w:styleId="Antrat4Diagrama">
    <w:name w:val="Antraštė 4 Diagrama"/>
    <w:basedOn w:val="Numatytasispastraiposriftas"/>
    <w:link w:val="Antrat4"/>
    <w:rsid w:val="00051CCF"/>
    <w:rPr>
      <w:b/>
      <w:sz w:val="44"/>
    </w:rPr>
  </w:style>
  <w:style w:type="character" w:customStyle="1" w:styleId="Antrat5Diagrama">
    <w:name w:val="Antraštė 5 Diagrama"/>
    <w:basedOn w:val="Numatytasispastraiposriftas"/>
    <w:link w:val="Antrat5"/>
    <w:rsid w:val="00051CCF"/>
    <w:rPr>
      <w:b/>
      <w:sz w:val="40"/>
    </w:rPr>
  </w:style>
  <w:style w:type="character" w:customStyle="1" w:styleId="Antrat6Diagrama">
    <w:name w:val="Antraštė 6 Diagrama"/>
    <w:basedOn w:val="Numatytasispastraiposriftas"/>
    <w:link w:val="Antrat6"/>
    <w:rsid w:val="00051CCF"/>
    <w:rPr>
      <w:b/>
      <w:sz w:val="36"/>
    </w:rPr>
  </w:style>
  <w:style w:type="character" w:customStyle="1" w:styleId="Antrat7Diagrama">
    <w:name w:val="Antraštė 7 Diagrama"/>
    <w:basedOn w:val="Numatytasispastraiposriftas"/>
    <w:link w:val="Antrat7"/>
    <w:rsid w:val="00051CCF"/>
    <w:rPr>
      <w:sz w:val="48"/>
    </w:rPr>
  </w:style>
  <w:style w:type="character" w:customStyle="1" w:styleId="Antrat8Diagrama">
    <w:name w:val="Antraštė 8 Diagrama"/>
    <w:basedOn w:val="Numatytasispastraiposriftas"/>
    <w:link w:val="Antrat8"/>
    <w:rsid w:val="00051CCF"/>
    <w:rPr>
      <w:b/>
      <w:sz w:val="24"/>
    </w:rPr>
  </w:style>
  <w:style w:type="character" w:customStyle="1" w:styleId="Antrat9Diagrama">
    <w:name w:val="Antraštė 9 Diagrama"/>
    <w:basedOn w:val="Numatytasispastraiposriftas"/>
    <w:link w:val="Antrat9"/>
    <w:rsid w:val="00051CCF"/>
    <w:rPr>
      <w:sz w:val="40"/>
    </w:rPr>
  </w:style>
  <w:style w:type="paragraph" w:customStyle="1" w:styleId="DiagramaDiagrama8CharChar">
    <w:name w:val="Diagrama Diagrama8 Char Char"/>
    <w:basedOn w:val="prastasis"/>
    <w:rsid w:val="00051CCF"/>
    <w:pPr>
      <w:spacing w:after="160" w:line="240" w:lineRule="exact"/>
    </w:pPr>
    <w:rPr>
      <w:rFonts w:ascii="Tahoma" w:hAnsi="Tahoma"/>
      <w:sz w:val="20"/>
    </w:rPr>
  </w:style>
  <w:style w:type="paragraph" w:styleId="Pagrindinistekstas2">
    <w:name w:val="Body Text 2"/>
    <w:basedOn w:val="prastasis"/>
    <w:link w:val="Pagrindinistekstas2Diagrama"/>
    <w:semiHidden/>
    <w:rsid w:val="00051CCF"/>
    <w:pPr>
      <w:jc w:val="center"/>
    </w:pPr>
    <w:rPr>
      <w:b/>
    </w:rPr>
  </w:style>
  <w:style w:type="character" w:customStyle="1" w:styleId="Pagrindinistekstas2Diagrama">
    <w:name w:val="Pagrindinis tekstas 2 Diagrama"/>
    <w:basedOn w:val="Numatytasispastraiposriftas"/>
    <w:link w:val="Pagrindinistekstas2"/>
    <w:semiHidden/>
    <w:rsid w:val="00051CCF"/>
    <w:rPr>
      <w:b/>
      <w:sz w:val="24"/>
      <w:lang w:val="en-US"/>
    </w:rPr>
  </w:style>
  <w:style w:type="character" w:styleId="Hipersaitas">
    <w:name w:val="Hyperlink"/>
    <w:aliases w:val="Alna"/>
    <w:uiPriority w:val="99"/>
    <w:rsid w:val="00051CCF"/>
    <w:rPr>
      <w:color w:val="0000FF"/>
      <w:u w:val="single"/>
    </w:rPr>
  </w:style>
  <w:style w:type="paragraph" w:styleId="Turinys1">
    <w:name w:val="toc 1"/>
    <w:basedOn w:val="prastasis"/>
    <w:next w:val="prastasis"/>
    <w:autoRedefine/>
    <w:semiHidden/>
    <w:rsid w:val="00051CCF"/>
    <w:pPr>
      <w:jc w:val="center"/>
    </w:pPr>
    <w:rPr>
      <w:bCs/>
      <w:lang w:val="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qFormat/>
    <w:rsid w:val="00051CCF"/>
    <w:pPr>
      <w:tabs>
        <w:tab w:val="center" w:pos="4153"/>
        <w:tab w:val="right" w:pos="830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qFormat/>
    <w:rsid w:val="00051CCF"/>
    <w:rPr>
      <w:sz w:val="24"/>
      <w:lang w:val="en-US"/>
    </w:rPr>
  </w:style>
  <w:style w:type="paragraph" w:styleId="Porat">
    <w:name w:val="footer"/>
    <w:basedOn w:val="prastasis"/>
    <w:link w:val="PoratDiagrama"/>
    <w:uiPriority w:val="99"/>
    <w:rsid w:val="00051CCF"/>
    <w:pPr>
      <w:tabs>
        <w:tab w:val="center" w:pos="4153"/>
        <w:tab w:val="right" w:pos="8306"/>
      </w:tabs>
    </w:pPr>
  </w:style>
  <w:style w:type="character" w:customStyle="1" w:styleId="PoratDiagrama">
    <w:name w:val="Poraštė Diagrama"/>
    <w:basedOn w:val="Numatytasispastraiposriftas"/>
    <w:link w:val="Porat"/>
    <w:uiPriority w:val="99"/>
    <w:rsid w:val="00051CCF"/>
    <w:rPr>
      <w:sz w:val="24"/>
      <w:lang w:val="en-US"/>
    </w:rPr>
  </w:style>
  <w:style w:type="character" w:styleId="Puslapionumeris">
    <w:name w:val="page number"/>
    <w:basedOn w:val="Numatytasispastraiposriftas"/>
    <w:semiHidden/>
    <w:rsid w:val="00051CCF"/>
  </w:style>
  <w:style w:type="paragraph" w:styleId="Pagrindiniotekstotrauka2">
    <w:name w:val="Body Text Indent 2"/>
    <w:basedOn w:val="prastasis"/>
    <w:link w:val="Pagrindiniotekstotrauka2Diagrama"/>
    <w:semiHidden/>
    <w:rsid w:val="00051CCF"/>
    <w:pPr>
      <w:ind w:firstLine="720"/>
    </w:pPr>
  </w:style>
  <w:style w:type="character" w:customStyle="1" w:styleId="Pagrindiniotekstotrauka2Diagrama">
    <w:name w:val="Pagrindinio teksto įtrauka 2 Diagrama"/>
    <w:basedOn w:val="Numatytasispastraiposriftas"/>
    <w:link w:val="Pagrindiniotekstotrauka2"/>
    <w:semiHidden/>
    <w:rsid w:val="00051CCF"/>
    <w:rPr>
      <w:sz w:val="24"/>
      <w:lang w:val="en-US"/>
    </w:rPr>
  </w:style>
  <w:style w:type="paragraph" w:styleId="Pagrindinistekstas">
    <w:name w:val="Body Text"/>
    <w:basedOn w:val="prastasis"/>
    <w:link w:val="PagrindinistekstasDiagrama"/>
    <w:rsid w:val="00051CCF"/>
    <w:pPr>
      <w:jc w:val="both"/>
    </w:pPr>
    <w:rPr>
      <w:szCs w:val="24"/>
    </w:rPr>
  </w:style>
  <w:style w:type="character" w:customStyle="1" w:styleId="PagrindinistekstasDiagrama">
    <w:name w:val="Pagrindinis tekstas Diagrama"/>
    <w:basedOn w:val="Numatytasispastraiposriftas"/>
    <w:link w:val="Pagrindinistekstas"/>
    <w:rsid w:val="00051CCF"/>
    <w:rPr>
      <w:sz w:val="24"/>
      <w:szCs w:val="24"/>
      <w:lang w:val="en-US"/>
    </w:rPr>
  </w:style>
  <w:style w:type="paragraph" w:styleId="Pagrindiniotekstotrauka3">
    <w:name w:val="Body Text Indent 3"/>
    <w:basedOn w:val="prastasis"/>
    <w:link w:val="Pagrindiniotekstotrauka3Diagrama"/>
    <w:rsid w:val="00051CCF"/>
    <w:pPr>
      <w:ind w:firstLine="680"/>
    </w:pPr>
    <w:rPr>
      <w:lang w:val="lt-LT"/>
    </w:rPr>
  </w:style>
  <w:style w:type="character" w:customStyle="1" w:styleId="Pagrindiniotekstotrauka3Diagrama">
    <w:name w:val="Pagrindinio teksto įtrauka 3 Diagrama"/>
    <w:basedOn w:val="Numatytasispastraiposriftas"/>
    <w:link w:val="Pagrindiniotekstotrauka3"/>
    <w:rsid w:val="00051CCF"/>
    <w:rPr>
      <w:sz w:val="24"/>
    </w:rPr>
  </w:style>
  <w:style w:type="paragraph" w:customStyle="1" w:styleId="StyleHeading1Centered">
    <w:name w:val="Style Heading 1 + Centered"/>
    <w:basedOn w:val="prastasis"/>
    <w:rsid w:val="00051CCF"/>
    <w:pPr>
      <w:tabs>
        <w:tab w:val="num" w:pos="851"/>
      </w:tabs>
      <w:ind w:left="851" w:hanging="851"/>
    </w:pPr>
    <w:rPr>
      <w:rFonts w:ascii="TimesLT" w:hAnsi="TimesLT"/>
      <w:noProof/>
      <w:lang w:val="en-GB"/>
    </w:rPr>
  </w:style>
  <w:style w:type="paragraph" w:customStyle="1" w:styleId="StyleHeading2ArialNotBoldJustifiedLeft0cmFirstli">
    <w:name w:val="Style Heading 2 + Arial Not Bold Justified Left:  0 cm First li..."/>
    <w:basedOn w:val="Antrat2"/>
    <w:rsid w:val="00051CCF"/>
    <w:pPr>
      <w:tabs>
        <w:tab w:val="num" w:pos="993"/>
      </w:tabs>
      <w:ind w:left="936" w:hanging="794"/>
    </w:pPr>
    <w:rPr>
      <w:rFonts w:ascii="Arial" w:hAnsi="Arial"/>
      <w:noProof/>
      <w:szCs w:val="24"/>
      <w:lang w:val="en-GB"/>
    </w:rPr>
  </w:style>
  <w:style w:type="paragraph" w:customStyle="1" w:styleId="StyleStyleHeading1CenteredArial14ptBold">
    <w:name w:val="Style Style Heading 1 + Centered + Arial 14 pt Bold"/>
    <w:basedOn w:val="StyleHeading1Centered"/>
    <w:rsid w:val="00051CCF"/>
    <w:rPr>
      <w:rFonts w:ascii="Arial" w:hAnsi="Arial"/>
      <w:b/>
      <w:bCs/>
      <w:caps/>
      <w:sz w:val="28"/>
      <w:szCs w:val="28"/>
    </w:rPr>
  </w:style>
  <w:style w:type="paragraph" w:customStyle="1" w:styleId="StyleArialAllcapsFirstline1cmRight07cm">
    <w:name w:val="Style Arial All caps First line:  1 cm Right:  07 cm"/>
    <w:basedOn w:val="prastasis"/>
    <w:rsid w:val="00051CCF"/>
    <w:pPr>
      <w:numPr>
        <w:numId w:val="4"/>
      </w:numPr>
      <w:ind w:right="396"/>
    </w:pPr>
    <w:rPr>
      <w:rFonts w:ascii="Arial" w:hAnsi="Arial"/>
      <w:caps/>
      <w:noProof/>
      <w:lang w:val="en-GB"/>
    </w:rPr>
  </w:style>
  <w:style w:type="paragraph" w:customStyle="1" w:styleId="CentrBoldm">
    <w:name w:val="CentrBoldm"/>
    <w:basedOn w:val="prastasis"/>
    <w:rsid w:val="00051CCF"/>
    <w:pPr>
      <w:autoSpaceDE w:val="0"/>
      <w:autoSpaceDN w:val="0"/>
      <w:adjustRightInd w:val="0"/>
      <w:jc w:val="center"/>
    </w:pPr>
    <w:rPr>
      <w:rFonts w:ascii="TimesLT" w:hAnsi="TimesLT"/>
      <w:b/>
      <w:bCs/>
      <w:sz w:val="20"/>
    </w:rPr>
  </w:style>
  <w:style w:type="paragraph" w:customStyle="1" w:styleId="Patvirtinta">
    <w:name w:val="Patvirtinta"/>
    <w:rsid w:val="00051CCF"/>
    <w:pPr>
      <w:tabs>
        <w:tab w:val="left" w:pos="1304"/>
        <w:tab w:val="left" w:pos="1457"/>
        <w:tab w:val="left" w:pos="1604"/>
        <w:tab w:val="left" w:pos="1757"/>
      </w:tabs>
      <w:autoSpaceDE w:val="0"/>
      <w:autoSpaceDN w:val="0"/>
      <w:adjustRightInd w:val="0"/>
      <w:ind w:left="5953"/>
    </w:pPr>
    <w:rPr>
      <w:rFonts w:ascii="TimesLT" w:hAnsi="TimesLT"/>
      <w:lang w:val="en-US"/>
    </w:rPr>
  </w:style>
  <w:style w:type="paragraph" w:customStyle="1" w:styleId="MAZAS">
    <w:name w:val="MAZAS"/>
    <w:rsid w:val="00051CCF"/>
    <w:pPr>
      <w:autoSpaceDE w:val="0"/>
      <w:autoSpaceDN w:val="0"/>
      <w:adjustRightInd w:val="0"/>
      <w:ind w:firstLine="312"/>
      <w:jc w:val="both"/>
    </w:pPr>
    <w:rPr>
      <w:rFonts w:ascii="TimesLT" w:hAnsi="TimesLT"/>
      <w:color w:val="000000"/>
      <w:sz w:val="8"/>
      <w:szCs w:val="8"/>
      <w:lang w:val="en-US"/>
    </w:rPr>
  </w:style>
  <w:style w:type="paragraph" w:customStyle="1" w:styleId="Point1">
    <w:name w:val="Point 1"/>
    <w:basedOn w:val="prastasis"/>
    <w:rsid w:val="00051CCF"/>
    <w:pPr>
      <w:spacing w:before="120" w:after="120"/>
      <w:ind w:left="1418" w:hanging="567"/>
      <w:jc w:val="both"/>
    </w:pPr>
    <w:rPr>
      <w:lang w:val="en-GB" w:eastAsia="lt-LT"/>
    </w:rPr>
  </w:style>
  <w:style w:type="paragraph" w:customStyle="1" w:styleId="1LaikopressC0">
    <w:name w:val="1: Laiðko press C0"/>
    <w:basedOn w:val="prastasis"/>
    <w:rsid w:val="00051CCF"/>
    <w:rPr>
      <w:rFonts w:ascii="Arial" w:hAnsi="Arial"/>
      <w:kern w:val="28"/>
      <w:sz w:val="22"/>
      <w:lang w:val="lt-LT"/>
    </w:rPr>
  </w:style>
  <w:style w:type="paragraph" w:styleId="Paprastasistekstas">
    <w:name w:val="Plain Text"/>
    <w:basedOn w:val="prastasis"/>
    <w:link w:val="PaprastasistekstasDiagrama"/>
    <w:unhideWhenUsed/>
    <w:rsid w:val="00051CCF"/>
    <w:rPr>
      <w:rFonts w:ascii="Consolas" w:eastAsia="Calibri" w:hAnsi="Consolas"/>
      <w:sz w:val="21"/>
      <w:szCs w:val="21"/>
      <w:lang w:val="lt-LT"/>
    </w:rPr>
  </w:style>
  <w:style w:type="character" w:customStyle="1" w:styleId="PaprastasistekstasDiagrama">
    <w:name w:val="Paprastasis tekstas Diagrama"/>
    <w:basedOn w:val="Numatytasispastraiposriftas"/>
    <w:link w:val="Paprastasistekstas"/>
    <w:rsid w:val="00051CCF"/>
    <w:rPr>
      <w:rFonts w:ascii="Consolas" w:eastAsia="Calibri" w:hAnsi="Consolas"/>
      <w:sz w:val="21"/>
      <w:szCs w:val="21"/>
    </w:rPr>
  </w:style>
  <w:style w:type="paragraph" w:customStyle="1" w:styleId="DiagramaDiagrama1">
    <w:name w:val="Diagrama Diagrama1"/>
    <w:basedOn w:val="prastasis"/>
    <w:rsid w:val="00051CCF"/>
    <w:pPr>
      <w:spacing w:after="160" w:line="240" w:lineRule="exact"/>
    </w:pPr>
    <w:rPr>
      <w:rFonts w:ascii="Tahoma" w:hAnsi="Tahoma"/>
      <w:sz w:val="20"/>
    </w:rPr>
  </w:style>
  <w:style w:type="character" w:customStyle="1" w:styleId="WW-Absatz-Standardschriftart11111">
    <w:name w:val="WW-Absatz-Standardschriftart11111"/>
    <w:rsid w:val="00051CCF"/>
  </w:style>
  <w:style w:type="character" w:customStyle="1" w:styleId="FootnoteCharacters">
    <w:name w:val="Footnote Characters"/>
    <w:rsid w:val="00051CCF"/>
    <w:rPr>
      <w:vertAlign w:val="superscript"/>
    </w:rPr>
  </w:style>
  <w:style w:type="paragraph" w:customStyle="1" w:styleId="Pagrindinistekstas1">
    <w:name w:val="Pagrindinis tekstas1"/>
    <w:rsid w:val="00051CCF"/>
    <w:pPr>
      <w:autoSpaceDE w:val="0"/>
      <w:autoSpaceDN w:val="0"/>
      <w:adjustRightInd w:val="0"/>
      <w:ind w:firstLine="312"/>
      <w:jc w:val="both"/>
    </w:pPr>
    <w:rPr>
      <w:rFonts w:ascii="TimesLT" w:hAnsi="TimesLT"/>
      <w:lang w:val="en-US"/>
    </w:rPr>
  </w:style>
  <w:style w:type="paragraph" w:customStyle="1" w:styleId="DiagramaDiagrama2CharChar">
    <w:name w:val="Diagrama Diagrama2 Char Char"/>
    <w:basedOn w:val="prastasis"/>
    <w:rsid w:val="00051CCF"/>
    <w:pPr>
      <w:spacing w:after="160" w:line="240" w:lineRule="exact"/>
    </w:pPr>
    <w:rPr>
      <w:rFonts w:ascii="Tahoma" w:hAnsi="Tahoma"/>
      <w:sz w:val="20"/>
    </w:rPr>
  </w:style>
  <w:style w:type="character" w:customStyle="1" w:styleId="WW8Num12z0">
    <w:name w:val="WW8Num12z0"/>
    <w:rsid w:val="00051CCF"/>
    <w:rPr>
      <w:rFonts w:ascii="Symbol" w:hAnsi="Symbol"/>
    </w:rPr>
  </w:style>
  <w:style w:type="paragraph" w:styleId="Puslapioinaostekstas">
    <w:name w:val="footnote text"/>
    <w:basedOn w:val="prastasis"/>
    <w:link w:val="PuslapioinaostekstasDiagrama"/>
    <w:semiHidden/>
    <w:rsid w:val="00051CCF"/>
    <w:rPr>
      <w:sz w:val="20"/>
    </w:rPr>
  </w:style>
  <w:style w:type="character" w:customStyle="1" w:styleId="PuslapioinaostekstasDiagrama">
    <w:name w:val="Puslapio išnašos tekstas Diagrama"/>
    <w:basedOn w:val="Numatytasispastraiposriftas"/>
    <w:link w:val="Puslapioinaostekstas"/>
    <w:semiHidden/>
    <w:rsid w:val="00051CCF"/>
    <w:rPr>
      <w:lang w:val="en-US"/>
    </w:rPr>
  </w:style>
  <w:style w:type="paragraph" w:customStyle="1" w:styleId="DiagramaDiagrama5CharCharDiagramaDiagramaCharChar">
    <w:name w:val="Diagrama Diagrama5 Char Char Diagrama Diagrama Char Char"/>
    <w:basedOn w:val="prastasis"/>
    <w:rsid w:val="00051CCF"/>
    <w:pPr>
      <w:spacing w:after="160" w:line="240" w:lineRule="exact"/>
    </w:pPr>
    <w:rPr>
      <w:rFonts w:ascii="Tahoma" w:hAnsi="Tahoma"/>
      <w:sz w:val="20"/>
    </w:rPr>
  </w:style>
  <w:style w:type="paragraph" w:styleId="Sraas2">
    <w:name w:val="List 2"/>
    <w:basedOn w:val="prastasis"/>
    <w:rsid w:val="00051CCF"/>
    <w:pPr>
      <w:ind w:left="566" w:hanging="283"/>
    </w:pPr>
    <w:rPr>
      <w:sz w:val="20"/>
      <w:lang w:val="en-AU"/>
    </w:rPr>
  </w:style>
  <w:style w:type="paragraph" w:customStyle="1" w:styleId="bodytext">
    <w:name w:val="bodytext"/>
    <w:basedOn w:val="prastasis"/>
    <w:rsid w:val="00051CCF"/>
    <w:pPr>
      <w:spacing w:before="100" w:beforeAutospacing="1" w:after="100" w:afterAutospacing="1"/>
    </w:pPr>
    <w:rPr>
      <w:szCs w:val="24"/>
      <w:lang w:val="lt-LT" w:eastAsia="lt-LT"/>
    </w:rPr>
  </w:style>
  <w:style w:type="paragraph" w:styleId="Pavadinimas">
    <w:name w:val="Title"/>
    <w:basedOn w:val="prastasis"/>
    <w:link w:val="PavadinimasDiagrama"/>
    <w:qFormat/>
    <w:rsid w:val="00051CCF"/>
    <w:pPr>
      <w:jc w:val="center"/>
    </w:pPr>
    <w:rPr>
      <w:b/>
      <w:lang w:val="lt-LT"/>
    </w:rPr>
  </w:style>
  <w:style w:type="character" w:customStyle="1" w:styleId="PavadinimasDiagrama">
    <w:name w:val="Pavadinimas Diagrama"/>
    <w:basedOn w:val="Numatytasispastraiposriftas"/>
    <w:link w:val="Pavadinimas"/>
    <w:rsid w:val="00051CCF"/>
    <w:rPr>
      <w:b/>
      <w:sz w:val="24"/>
    </w:rPr>
  </w:style>
  <w:style w:type="paragraph" w:customStyle="1" w:styleId="DiagramaDiagrama2">
    <w:name w:val="Diagrama Diagrama2"/>
    <w:basedOn w:val="prastasis"/>
    <w:rsid w:val="00051CCF"/>
    <w:pPr>
      <w:spacing w:after="160" w:line="240" w:lineRule="exact"/>
    </w:pPr>
    <w:rPr>
      <w:rFonts w:ascii="Tahoma" w:hAnsi="Tahoma"/>
      <w:sz w:val="20"/>
    </w:rPr>
  </w:style>
  <w:style w:type="paragraph" w:customStyle="1" w:styleId="DiagramaDiagrama4">
    <w:name w:val="Diagrama Diagrama4"/>
    <w:basedOn w:val="prastasis"/>
    <w:rsid w:val="00051CCF"/>
    <w:pPr>
      <w:spacing w:after="160" w:line="240" w:lineRule="exact"/>
    </w:pPr>
    <w:rPr>
      <w:rFonts w:ascii="Tahoma" w:hAnsi="Tahoma"/>
      <w:sz w:val="20"/>
    </w:rPr>
  </w:style>
  <w:style w:type="paragraph" w:customStyle="1" w:styleId="SSutPunktas">
    <w:name w:val="SSutPunktas"/>
    <w:basedOn w:val="prastasis"/>
    <w:rsid w:val="00051CCF"/>
    <w:pPr>
      <w:widowControl w:val="0"/>
      <w:spacing w:after="57"/>
      <w:ind w:left="340" w:hanging="340"/>
      <w:jc w:val="both"/>
    </w:pPr>
    <w:rPr>
      <w:rFonts w:ascii="TimesLT" w:hAnsi="TimesLT"/>
      <w:sz w:val="20"/>
      <w:lang w:val="lt-LT"/>
    </w:rPr>
  </w:style>
  <w:style w:type="paragraph" w:customStyle="1" w:styleId="DiagramaDiagrama3CharCharDiagramaDiagrama1">
    <w:name w:val="Diagrama Diagrama3 Char Char Diagrama Diagrama1"/>
    <w:basedOn w:val="prastasis"/>
    <w:rsid w:val="00051CCF"/>
    <w:pPr>
      <w:spacing w:after="160" w:line="240" w:lineRule="exact"/>
    </w:pPr>
    <w:rPr>
      <w:rFonts w:ascii="Tahoma" w:hAnsi="Tahoma"/>
      <w:sz w:val="20"/>
    </w:rPr>
  </w:style>
  <w:style w:type="character" w:customStyle="1" w:styleId="CharChar">
    <w:name w:val="Char Char"/>
    <w:rsid w:val="00051CCF"/>
    <w:rPr>
      <w:rFonts w:ascii="TimesLT" w:hAnsi="TimesLT"/>
      <w:sz w:val="24"/>
      <w:lang w:val="lt-LT" w:eastAsia="ar-SA" w:bidi="ar-SA"/>
    </w:rPr>
  </w:style>
  <w:style w:type="paragraph" w:customStyle="1" w:styleId="Punktai">
    <w:name w:val="Punktai"/>
    <w:basedOn w:val="prastasis"/>
    <w:rsid w:val="00051CCF"/>
    <w:pPr>
      <w:numPr>
        <w:numId w:val="16"/>
      </w:numPr>
      <w:spacing w:line="360" w:lineRule="auto"/>
      <w:jc w:val="both"/>
    </w:pPr>
    <w:rPr>
      <w:lang w:val="lt-LT"/>
    </w:rPr>
  </w:style>
  <w:style w:type="paragraph" w:customStyle="1" w:styleId="DiagramaDiagrama21">
    <w:name w:val="Diagrama Diagrama21"/>
    <w:basedOn w:val="prastasis"/>
    <w:rsid w:val="00051CCF"/>
    <w:pPr>
      <w:spacing w:after="160" w:line="240" w:lineRule="exact"/>
    </w:pPr>
    <w:rPr>
      <w:rFonts w:ascii="Tahoma" w:hAnsi="Tahoma"/>
      <w:sz w:val="20"/>
    </w:rPr>
  </w:style>
  <w:style w:type="paragraph" w:customStyle="1" w:styleId="Hyperlink1">
    <w:name w:val="Hyperlink1"/>
    <w:rsid w:val="00051CCF"/>
    <w:pPr>
      <w:autoSpaceDE w:val="0"/>
      <w:autoSpaceDN w:val="0"/>
      <w:adjustRightInd w:val="0"/>
      <w:ind w:firstLine="312"/>
      <w:jc w:val="both"/>
    </w:pPr>
    <w:rPr>
      <w:rFonts w:ascii="TimesLT" w:hAnsi="TimesLT"/>
      <w:lang w:val="en-US"/>
    </w:rPr>
  </w:style>
  <w:style w:type="paragraph" w:customStyle="1" w:styleId="Pagrindiniotekstotrauka31">
    <w:name w:val="Pagrindinio teksto įtrauka 31"/>
    <w:basedOn w:val="prastasis"/>
    <w:rsid w:val="00051CCF"/>
    <w:pPr>
      <w:suppressAutoHyphens/>
      <w:overflowPunct w:val="0"/>
      <w:autoSpaceDE w:val="0"/>
      <w:ind w:firstLine="1134"/>
      <w:jc w:val="both"/>
    </w:pPr>
    <w:rPr>
      <w:rFonts w:ascii="TimesLT" w:hAnsi="TimesLT"/>
      <w:lang w:val="lt-LT" w:eastAsia="ar-SA"/>
    </w:rPr>
  </w:style>
  <w:style w:type="paragraph" w:styleId="Pagrindiniotekstotrauka">
    <w:name w:val="Body Text Indent"/>
    <w:basedOn w:val="prastasis"/>
    <w:link w:val="PagrindiniotekstotraukaDiagrama"/>
    <w:rsid w:val="00051CCF"/>
    <w:pPr>
      <w:spacing w:after="120"/>
      <w:ind w:left="283"/>
    </w:pPr>
  </w:style>
  <w:style w:type="character" w:customStyle="1" w:styleId="PagrindiniotekstotraukaDiagrama">
    <w:name w:val="Pagrindinio teksto įtrauka Diagrama"/>
    <w:basedOn w:val="Numatytasispastraiposriftas"/>
    <w:link w:val="Pagrindiniotekstotrauka"/>
    <w:rsid w:val="00051CCF"/>
    <w:rPr>
      <w:sz w:val="24"/>
      <w:lang w:val="en-US"/>
    </w:rPr>
  </w:style>
  <w:style w:type="paragraph" w:customStyle="1" w:styleId="DiagramaDiagrama3CharCharDiagramaDiagrama">
    <w:name w:val="Diagrama Diagrama3 Char Char Diagrama Diagrama"/>
    <w:basedOn w:val="prastasis"/>
    <w:rsid w:val="00051CCF"/>
    <w:pPr>
      <w:spacing w:after="160" w:line="240" w:lineRule="exact"/>
    </w:pPr>
    <w:rPr>
      <w:rFonts w:ascii="Tahoma" w:hAnsi="Tahoma"/>
      <w:sz w:val="20"/>
    </w:rPr>
  </w:style>
  <w:style w:type="paragraph" w:customStyle="1" w:styleId="DiagramaDiagrama7">
    <w:name w:val="Diagrama Diagrama7"/>
    <w:basedOn w:val="prastasis"/>
    <w:rsid w:val="00051CCF"/>
    <w:pPr>
      <w:spacing w:after="160" w:line="240" w:lineRule="exact"/>
    </w:pPr>
    <w:rPr>
      <w:rFonts w:ascii="Tahoma" w:hAnsi="Tahoma"/>
      <w:sz w:val="20"/>
    </w:rPr>
  </w:style>
  <w:style w:type="paragraph" w:customStyle="1" w:styleId="point10">
    <w:name w:val="point1"/>
    <w:basedOn w:val="prastasis"/>
    <w:rsid w:val="00051CCF"/>
    <w:pPr>
      <w:spacing w:before="120" w:after="120"/>
      <w:ind w:left="1418" w:hanging="567"/>
      <w:jc w:val="both"/>
    </w:pPr>
    <w:rPr>
      <w:rFonts w:eastAsia="Calibri"/>
      <w:szCs w:val="24"/>
      <w:lang w:val="lt-LT" w:eastAsia="lt-LT"/>
    </w:rPr>
  </w:style>
  <w:style w:type="paragraph" w:customStyle="1" w:styleId="BodyTextIndent31">
    <w:name w:val="Body Text Indent 31"/>
    <w:basedOn w:val="prastasis"/>
    <w:rsid w:val="00051CCF"/>
    <w:pPr>
      <w:suppressAutoHyphens/>
      <w:overflowPunct w:val="0"/>
      <w:autoSpaceDE w:val="0"/>
      <w:ind w:firstLine="1134"/>
      <w:jc w:val="both"/>
    </w:pPr>
    <w:rPr>
      <w:rFonts w:ascii="TimesLT" w:hAnsi="TimesLT"/>
      <w:lang w:val="lt-LT" w:eastAsia="ar-SA"/>
    </w:rPr>
  </w:style>
  <w:style w:type="paragraph" w:customStyle="1" w:styleId="CharChar1DiagramaDiagramaCharCharDiagramaDiagramaCharCharDiagrama">
    <w:name w:val="Char Char1 Diagrama Diagrama Char Char Diagrama Diagrama Char Char Diagrama"/>
    <w:basedOn w:val="prastasis"/>
    <w:rsid w:val="00051CCF"/>
    <w:pPr>
      <w:spacing w:after="160" w:line="240" w:lineRule="exact"/>
    </w:pPr>
    <w:rPr>
      <w:rFonts w:ascii="Tahoma" w:hAnsi="Tahoma"/>
      <w:sz w:val="20"/>
    </w:rPr>
  </w:style>
  <w:style w:type="paragraph" w:styleId="prastasiniatinklio">
    <w:name w:val="Normal (Web)"/>
    <w:basedOn w:val="prastasis"/>
    <w:uiPriority w:val="99"/>
    <w:rsid w:val="00051CCF"/>
    <w:pPr>
      <w:spacing w:before="100" w:beforeAutospacing="1" w:after="119"/>
    </w:pPr>
    <w:rPr>
      <w:szCs w:val="24"/>
      <w:lang w:val="lt-LT" w:eastAsia="lt-LT"/>
    </w:rPr>
  </w:style>
  <w:style w:type="paragraph" w:customStyle="1" w:styleId="DiagramaDiagrama8">
    <w:name w:val="Diagrama Diagrama8"/>
    <w:basedOn w:val="prastasis"/>
    <w:rsid w:val="00051CCF"/>
    <w:pPr>
      <w:spacing w:after="160" w:line="240" w:lineRule="exact"/>
    </w:pPr>
    <w:rPr>
      <w:rFonts w:ascii="Tahoma" w:hAnsi="Tahoma"/>
      <w:sz w:val="20"/>
    </w:rPr>
  </w:style>
  <w:style w:type="paragraph" w:styleId="Debesliotekstas">
    <w:name w:val="Balloon Text"/>
    <w:basedOn w:val="prastasis"/>
    <w:link w:val="DebesliotekstasDiagrama"/>
    <w:rsid w:val="00051CCF"/>
    <w:rPr>
      <w:rFonts w:ascii="Tahoma" w:hAnsi="Tahoma"/>
      <w:sz w:val="16"/>
      <w:szCs w:val="16"/>
    </w:rPr>
  </w:style>
  <w:style w:type="character" w:customStyle="1" w:styleId="DebesliotekstasDiagrama">
    <w:name w:val="Debesėlio tekstas Diagrama"/>
    <w:basedOn w:val="Numatytasispastraiposriftas"/>
    <w:link w:val="Debesliotekstas"/>
    <w:rsid w:val="00051CCF"/>
    <w:rPr>
      <w:rFonts w:ascii="Tahoma" w:hAnsi="Tahoma"/>
      <w:sz w:val="16"/>
      <w:szCs w:val="16"/>
      <w:lang w:val="en-US"/>
    </w:rPr>
  </w:style>
  <w:style w:type="paragraph" w:customStyle="1" w:styleId="prastasis1">
    <w:name w:val="Įprastasis1"/>
    <w:aliases w:val="Hyperlink"/>
    <w:basedOn w:val="prastasis"/>
    <w:rsid w:val="00051CCF"/>
    <w:rPr>
      <w:sz w:val="20"/>
      <w:lang w:val="lt-LT" w:eastAsia="lt-LT"/>
    </w:rPr>
  </w:style>
  <w:style w:type="paragraph" w:customStyle="1" w:styleId="BodyTextIndent32">
    <w:name w:val="Body Text Indent 32"/>
    <w:basedOn w:val="prastasis"/>
    <w:rsid w:val="00051CCF"/>
    <w:pPr>
      <w:suppressAutoHyphens/>
      <w:ind w:firstLine="1134"/>
      <w:jc w:val="both"/>
    </w:pPr>
    <w:rPr>
      <w:rFonts w:cs="Courier New"/>
      <w:lang w:val="lt-LT" w:eastAsia="zh-CN"/>
    </w:rPr>
  </w:style>
  <w:style w:type="character" w:customStyle="1" w:styleId="WW-WW8Num1ztrue5111111">
    <w:name w:val="WW-WW8Num1ztrue5111111"/>
    <w:rsid w:val="00051CCF"/>
  </w:style>
  <w:style w:type="character" w:customStyle="1" w:styleId="WW-WW8Num1ztrue71111">
    <w:name w:val="WW-WW8Num1ztrue71111"/>
    <w:rsid w:val="00051CCF"/>
  </w:style>
  <w:style w:type="paragraph" w:customStyle="1" w:styleId="Pagrindiniotekstotrauka32">
    <w:name w:val="Pagrindinio teksto įtrauka 32"/>
    <w:basedOn w:val="prastasis"/>
    <w:rsid w:val="00051CCF"/>
    <w:pPr>
      <w:suppressAutoHyphens/>
      <w:ind w:firstLine="680"/>
    </w:pPr>
    <w:rPr>
      <w:rFonts w:cs="Courier New"/>
      <w:lang w:val="lt-LT" w:eastAsia="zh-CN"/>
    </w:rPr>
  </w:style>
  <w:style w:type="paragraph" w:customStyle="1" w:styleId="Pagrindiniotekstotrauka33">
    <w:name w:val="Pagrindinio teksto įtrauka 33"/>
    <w:basedOn w:val="prastasis"/>
    <w:rsid w:val="00051CCF"/>
    <w:pPr>
      <w:suppressAutoHyphens/>
      <w:ind w:firstLine="1134"/>
      <w:jc w:val="both"/>
    </w:pPr>
    <w:rPr>
      <w:rFonts w:cs="Courier New"/>
      <w:lang w:val="lt-LT" w:eastAsia="zh-CN"/>
    </w:rPr>
  </w:style>
  <w:style w:type="paragraph" w:customStyle="1" w:styleId="Diagrama">
    <w:name w:val="Diagrama"/>
    <w:basedOn w:val="prastasis"/>
    <w:rsid w:val="00051CCF"/>
    <w:pPr>
      <w:spacing w:after="160" w:line="240" w:lineRule="exact"/>
    </w:pPr>
    <w:rPr>
      <w:rFonts w:ascii="Tahoma" w:hAnsi="Tahoma"/>
      <w:sz w:val="20"/>
    </w:rPr>
  </w:style>
  <w:style w:type="table" w:styleId="Lentelstinklelis">
    <w:name w:val="Table Grid"/>
    <w:basedOn w:val="prastojilentel"/>
    <w:uiPriority w:val="59"/>
    <w:rsid w:val="00051CCF"/>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051CCF"/>
  </w:style>
  <w:style w:type="paragraph" w:customStyle="1" w:styleId="prastasis11">
    <w:name w:val="Įprastasis11"/>
    <w:rsid w:val="00051CCF"/>
    <w:pPr>
      <w:suppressAutoHyphens/>
      <w:spacing w:line="100" w:lineRule="atLeast"/>
      <w:textAlignment w:val="baseline"/>
    </w:pPr>
    <w:rPr>
      <w:lang w:eastAsia="ar-SA"/>
    </w:rPr>
  </w:style>
  <w:style w:type="paragraph" w:customStyle="1" w:styleId="Porat1">
    <w:name w:val="Poraštė1"/>
    <w:basedOn w:val="prastasis11"/>
    <w:rsid w:val="00051CCF"/>
    <w:pPr>
      <w:tabs>
        <w:tab w:val="center" w:pos="4677"/>
        <w:tab w:val="right" w:pos="9355"/>
      </w:tabs>
    </w:pPr>
    <w:rPr>
      <w:sz w:val="24"/>
      <w:lang w:val="en-GB"/>
    </w:rPr>
  </w:style>
  <w:style w:type="character" w:customStyle="1" w:styleId="SraopastraipaDiagrama">
    <w:name w:val="Sąrašo pastraipa Diagrama"/>
    <w:aliases w:val="Numbering Diagrama,ERP-List Paragraph Diagrama,List Paragraph11 Diagrama,List Paragraph111 Diagrama,List Paragraph Red Diagrama,List Paragraph1 Diagrama,Bullet EY Diagrama,List Paragraph2 Diagrama,List Paragraph21 Diagrama"/>
    <w:link w:val="Sraopastraipa"/>
    <w:uiPriority w:val="34"/>
    <w:qFormat/>
    <w:locked/>
    <w:rsid w:val="00051CCF"/>
    <w:rPr>
      <w:sz w:val="24"/>
      <w:lang w:val="en-US"/>
    </w:rPr>
  </w:style>
  <w:style w:type="character" w:customStyle="1" w:styleId="PoratDiagrama1">
    <w:name w:val="Poraštė Diagrama1"/>
    <w:rsid w:val="00051CCF"/>
    <w:rPr>
      <w:rFonts w:ascii="Calibri" w:eastAsia="Calibri" w:hAnsi="Calibri"/>
      <w:sz w:val="22"/>
      <w:szCs w:val="22"/>
      <w:lang w:eastAsia="ar-SA"/>
    </w:rPr>
  </w:style>
  <w:style w:type="paragraph" w:customStyle="1" w:styleId="BodyTextIndent21">
    <w:name w:val="Body Text Indent 21"/>
    <w:basedOn w:val="prastasis"/>
    <w:rsid w:val="00051CCF"/>
    <w:pPr>
      <w:suppressAutoHyphens/>
      <w:ind w:firstLine="851"/>
      <w:jc w:val="both"/>
    </w:pPr>
    <w:rPr>
      <w:rFonts w:eastAsia="Calibri" w:cs="Calibri"/>
      <w:kern w:val="1"/>
      <w:szCs w:val="24"/>
      <w:lang w:val="lt-LT" w:eastAsia="ar-SA"/>
    </w:rPr>
  </w:style>
  <w:style w:type="character" w:customStyle="1" w:styleId="Hyperlink0">
    <w:name w:val="Hyperlink.0"/>
    <w:rsid w:val="00051CCF"/>
  </w:style>
  <w:style w:type="paragraph" w:customStyle="1" w:styleId="Body2">
    <w:name w:val="Body 2"/>
    <w:rsid w:val="00051CC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etarp1">
    <w:name w:val="Be tarpų1"/>
    <w:qFormat/>
    <w:rsid w:val="00051CCF"/>
    <w:rPr>
      <w:rFonts w:eastAsia="Calibri"/>
      <w:sz w:val="24"/>
      <w:szCs w:val="24"/>
      <w:lang w:val="en-US"/>
    </w:rPr>
  </w:style>
  <w:style w:type="paragraph" w:styleId="Betarp">
    <w:name w:val="No Spacing"/>
    <w:uiPriority w:val="1"/>
    <w:qFormat/>
    <w:rsid w:val="00051CCF"/>
    <w:rPr>
      <w:rFonts w:eastAsia="Calibri"/>
      <w:sz w:val="24"/>
      <w:szCs w:val="22"/>
    </w:rPr>
  </w:style>
  <w:style w:type="paragraph" w:customStyle="1" w:styleId="BodyText6">
    <w:name w:val="Body Text6"/>
    <w:rsid w:val="00051CCF"/>
    <w:pPr>
      <w:autoSpaceDE w:val="0"/>
      <w:autoSpaceDN w:val="0"/>
      <w:adjustRightInd w:val="0"/>
      <w:ind w:firstLine="312"/>
      <w:jc w:val="both"/>
    </w:pPr>
    <w:rPr>
      <w:rFonts w:ascii="TimesLT" w:hAnsi="TimesLT"/>
      <w:lang w:val="en-US"/>
    </w:rPr>
  </w:style>
  <w:style w:type="character" w:customStyle="1" w:styleId="font91">
    <w:name w:val="font91"/>
    <w:rsid w:val="00051CCF"/>
    <w:rPr>
      <w:rFonts w:ascii="Times New Roman" w:hAnsi="Times New Roman" w:cs="Times New Roman" w:hint="default"/>
      <w:b/>
      <w:bCs/>
      <w:i w:val="0"/>
      <w:iCs w:val="0"/>
      <w:strike w:val="0"/>
      <w:dstrike w:val="0"/>
      <w:color w:val="auto"/>
      <w:sz w:val="22"/>
      <w:szCs w:val="22"/>
      <w:u w:val="none"/>
      <w:effect w:val="none"/>
    </w:rPr>
  </w:style>
  <w:style w:type="character" w:customStyle="1" w:styleId="font611">
    <w:name w:val="font611"/>
    <w:rsid w:val="00051CCF"/>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Neapdorotaspaminjimas1">
    <w:name w:val="Neapdorotas paminėjimas1"/>
    <w:uiPriority w:val="99"/>
    <w:semiHidden/>
    <w:unhideWhenUsed/>
    <w:rsid w:val="00051CCF"/>
    <w:rPr>
      <w:color w:val="808080"/>
      <w:shd w:val="clear" w:color="auto" w:fill="E6E6E6"/>
    </w:rPr>
  </w:style>
  <w:style w:type="character" w:styleId="Grietas">
    <w:name w:val="Strong"/>
    <w:uiPriority w:val="22"/>
    <w:qFormat/>
    <w:rsid w:val="00051CCF"/>
    <w:rPr>
      <w:b/>
      <w:bCs/>
    </w:rPr>
  </w:style>
  <w:style w:type="character" w:styleId="Puslapioinaosnuoroda">
    <w:name w:val="footnote reference"/>
    <w:semiHidden/>
    <w:unhideWhenUsed/>
    <w:rsid w:val="00051CCF"/>
    <w:rPr>
      <w:vertAlign w:val="superscript"/>
    </w:rPr>
  </w:style>
  <w:style w:type="character" w:customStyle="1" w:styleId="FontStyle23">
    <w:name w:val="Font Style23"/>
    <w:uiPriority w:val="99"/>
    <w:rsid w:val="00051CCF"/>
    <w:rPr>
      <w:rFonts w:ascii="Times New Roman" w:hAnsi="Times New Roman" w:cs="Times New Roman" w:hint="default"/>
      <w:sz w:val="16"/>
      <w:szCs w:val="16"/>
    </w:rPr>
  </w:style>
  <w:style w:type="character" w:customStyle="1" w:styleId="Neapdorotaspaminjimas2">
    <w:name w:val="Neapdorotas paminėjimas2"/>
    <w:basedOn w:val="Numatytasispastraiposriftas"/>
    <w:uiPriority w:val="99"/>
    <w:semiHidden/>
    <w:unhideWhenUsed/>
    <w:rsid w:val="005739C8"/>
    <w:rPr>
      <w:color w:val="605E5C"/>
      <w:shd w:val="clear" w:color="auto" w:fill="E1DFDD"/>
    </w:rPr>
  </w:style>
  <w:style w:type="character" w:customStyle="1" w:styleId="Neapdorotaspaminjimas3">
    <w:name w:val="Neapdorotas paminėjimas3"/>
    <w:basedOn w:val="Numatytasispastraiposriftas"/>
    <w:uiPriority w:val="99"/>
    <w:semiHidden/>
    <w:unhideWhenUsed/>
    <w:rsid w:val="003B4541"/>
    <w:rPr>
      <w:color w:val="605E5C"/>
      <w:shd w:val="clear" w:color="auto" w:fill="E1DFDD"/>
    </w:rPr>
  </w:style>
  <w:style w:type="paragraph" w:styleId="Pataisymai">
    <w:name w:val="Revision"/>
    <w:hidden/>
    <w:uiPriority w:val="99"/>
    <w:semiHidden/>
    <w:rsid w:val="00574E8F"/>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b91cb23b6663e40e34d00886541445fc">
  <xsd:schema xmlns:xsd="http://www.w3.org/2001/XMLSchema" xmlns:xs="http://www.w3.org/2001/XMLSchema" xmlns:p="http://schemas.microsoft.com/office/2006/metadata/properties" xmlns:ns2="9c3b8221-638d-4e18-aa16-bc8c262455c4" targetNamespace="http://schemas.microsoft.com/office/2006/metadata/properties" ma:root="true" ma:fieldsID="b2382a815b62447ccc945373a0935e53"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5648D9-FA4D-4985-8682-6A4F316A6397}">
  <ds:schemaRefs>
    <ds:schemaRef ds:uri="http://schemas.microsoft.com/office/2006/metadata/properties"/>
    <ds:schemaRef ds:uri="http://schemas.microsoft.com/office/infopath/2007/PartnerControls"/>
    <ds:schemaRef ds:uri="9c3b8221-638d-4e18-aa16-bc8c262455c4"/>
  </ds:schemaRefs>
</ds:datastoreItem>
</file>

<file path=customXml/itemProps2.xml><?xml version="1.0" encoding="utf-8"?>
<ds:datastoreItem xmlns:ds="http://schemas.openxmlformats.org/officeDocument/2006/customXml" ds:itemID="{6DE4EEE5-A2F3-4A97-87D6-74891BB7A342}">
  <ds:schemaRefs>
    <ds:schemaRef ds:uri="http://schemas.microsoft.com/sharepoint/v3/contenttype/forms"/>
  </ds:schemaRefs>
</ds:datastoreItem>
</file>

<file path=customXml/itemProps3.xml><?xml version="1.0" encoding="utf-8"?>
<ds:datastoreItem xmlns:ds="http://schemas.openxmlformats.org/officeDocument/2006/customXml" ds:itemID="{85D4667F-3979-427B-A643-9FACDB97E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DEDC7-9A3A-4403-B9B1-8531C76B5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4</Pages>
  <Words>4570</Words>
  <Characters>2606</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Kalninytė</dc:creator>
  <cp:lastModifiedBy>Gražina Gofman</cp:lastModifiedBy>
  <cp:revision>89</cp:revision>
  <dcterms:created xsi:type="dcterms:W3CDTF">2024-02-27T12:56:00Z</dcterms:created>
  <dcterms:modified xsi:type="dcterms:W3CDTF">2025-12-02T11:52:00Z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ies>
</file>